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94431" w14:textId="77777777" w:rsidR="001A5139" w:rsidRDefault="001A5139" w:rsidP="00B826E6">
      <w:pPr>
        <w:spacing w:after="0"/>
        <w:jc w:val="right"/>
        <w:rPr>
          <w:rFonts w:ascii="Arial" w:hAnsi="Arial" w:cs="Arial"/>
          <w:sz w:val="18"/>
          <w:szCs w:val="18"/>
        </w:rPr>
      </w:pPr>
    </w:p>
    <w:p w14:paraId="53BF62DC" w14:textId="340D606F" w:rsidR="008E0607" w:rsidRDefault="008E0607" w:rsidP="00B826E6">
      <w:pPr>
        <w:spacing w:after="0"/>
        <w:jc w:val="right"/>
        <w:rPr>
          <w:rFonts w:ascii="Arial" w:hAnsi="Arial" w:cs="Arial"/>
          <w:sz w:val="18"/>
          <w:szCs w:val="18"/>
        </w:rPr>
      </w:pPr>
      <w:r w:rsidRPr="00590863">
        <w:rPr>
          <w:rFonts w:ascii="Arial" w:hAnsi="Arial" w:cs="Arial"/>
          <w:sz w:val="18"/>
          <w:szCs w:val="18"/>
        </w:rPr>
        <w:t>Obrazec št: 1</w:t>
      </w:r>
    </w:p>
    <w:p w14:paraId="1230234A" w14:textId="77777777" w:rsidR="00B826E6" w:rsidRPr="00B826E6" w:rsidRDefault="00B826E6" w:rsidP="00B826E6">
      <w:pPr>
        <w:spacing w:after="0"/>
        <w:jc w:val="right"/>
        <w:rPr>
          <w:rFonts w:ascii="Arial" w:hAnsi="Arial" w:cs="Arial"/>
          <w:sz w:val="18"/>
          <w:szCs w:val="18"/>
        </w:rPr>
      </w:pPr>
    </w:p>
    <w:p w14:paraId="6DEF2BB6" w14:textId="31775447" w:rsidR="000C21D1" w:rsidRPr="008A530D" w:rsidRDefault="000C21D1" w:rsidP="000C21D1">
      <w:pPr>
        <w:spacing w:before="225" w:after="225" w:line="240" w:lineRule="auto"/>
        <w:jc w:val="center"/>
        <w:rPr>
          <w:rFonts w:ascii="Arial" w:hAnsi="Arial" w:cs="Arial"/>
          <w:b/>
          <w:color w:val="000000"/>
          <w:sz w:val="28"/>
          <w:szCs w:val="28"/>
        </w:rPr>
      </w:pPr>
      <w:r w:rsidRPr="008A530D">
        <w:rPr>
          <w:rFonts w:ascii="Arial" w:hAnsi="Arial" w:cs="Arial"/>
          <w:b/>
          <w:color w:val="000000"/>
          <w:sz w:val="28"/>
          <w:szCs w:val="28"/>
        </w:rPr>
        <w:t>PONUDBA</w:t>
      </w:r>
    </w:p>
    <w:p w14:paraId="72226D21" w14:textId="2C31705E" w:rsidR="00537BAB" w:rsidRDefault="008E060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Dobava in zamenjava oken </w:t>
      </w:r>
      <w:r w:rsidR="000C21D1">
        <w:rPr>
          <w:rFonts w:ascii="Arial" w:hAnsi="Arial" w:cs="Arial"/>
          <w:b/>
          <w:bCs/>
          <w:color w:val="000000"/>
          <w:sz w:val="18"/>
          <w:szCs w:val="18"/>
        </w:rPr>
        <w:t>GEPŠ Piran, Bolniška 11, 6330 Piran.</w:t>
      </w:r>
      <w:r>
        <w:rPr>
          <w:rFonts w:ascii="Arial" w:hAnsi="Arial" w:cs="Arial"/>
          <w:color w:val="000000"/>
          <w:sz w:val="18"/>
          <w:szCs w:val="18"/>
        </w:rPr>
        <w:t>« dajemo ponudbo, kot sledi:</w:t>
      </w:r>
    </w:p>
    <w:p w14:paraId="2DC18B31" w14:textId="77777777" w:rsidR="00537BAB" w:rsidRDefault="008E060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37BAB" w14:paraId="635CA59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05A88B" w14:textId="77777777" w:rsidR="00537BAB" w:rsidRDefault="008E060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FE337" w14:textId="77777777" w:rsidR="00537BAB" w:rsidRDefault="008E0607">
            <w:r>
              <w:rPr>
                <w:rFonts w:ascii="Arial" w:hAnsi="Arial" w:cs="Arial"/>
                <w:color w:val="000000"/>
                <w:position w:val="-2"/>
                <w:sz w:val="18"/>
                <w:szCs w:val="18"/>
              </w:rPr>
              <w:t> </w:t>
            </w:r>
          </w:p>
        </w:tc>
      </w:tr>
      <w:tr w:rsidR="00537BAB" w14:paraId="7E8BBD6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9B8B8" w14:textId="77777777" w:rsidR="00537BAB" w:rsidRDefault="008E060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05863" w14:textId="77777777" w:rsidR="00537BAB" w:rsidRDefault="008E0607">
            <w:r>
              <w:rPr>
                <w:rFonts w:ascii="Arial" w:hAnsi="Arial" w:cs="Arial"/>
                <w:color w:val="000000"/>
                <w:position w:val="-2"/>
                <w:sz w:val="18"/>
                <w:szCs w:val="18"/>
              </w:rPr>
              <w:t> </w:t>
            </w:r>
          </w:p>
        </w:tc>
      </w:tr>
    </w:tbl>
    <w:p w14:paraId="51ED3643" w14:textId="77777777" w:rsidR="00537BAB" w:rsidRDefault="008E0607">
      <w:pPr>
        <w:spacing w:before="225" w:after="225" w:line="240" w:lineRule="auto"/>
        <w:jc w:val="both"/>
      </w:pPr>
      <w:r>
        <w:rPr>
          <w:rFonts w:ascii="Arial" w:hAnsi="Arial" w:cs="Arial"/>
          <w:color w:val="000000"/>
          <w:sz w:val="18"/>
          <w:szCs w:val="18"/>
        </w:rPr>
        <w:t>Ponudbo oddajamo (ustrezno označite):</w:t>
      </w:r>
    </w:p>
    <w:p w14:paraId="14478448" w14:textId="77777777" w:rsidR="00537BAB" w:rsidRDefault="008E0607">
      <w:pPr>
        <w:spacing w:before="225" w:after="225" w:line="240" w:lineRule="auto"/>
        <w:jc w:val="both"/>
      </w:pPr>
      <w:r>
        <w:fldChar w:fldCharType="begin">
          <w:ffData>
            <w:name w:val="cbox15967136ad2f76"/>
            <w:enabled/>
            <w:calcOnExit w:val="0"/>
            <w:checkBox>
              <w:sizeAuto/>
              <w:default w:val="0"/>
            </w:checkBox>
          </w:ffData>
        </w:fldChar>
      </w:r>
      <w:bookmarkStart w:id="0" w:name="cbox15967136ad2f76"/>
      <w:r>
        <w:instrText xml:space="preserve"> FORMCHECKBOX </w:instrText>
      </w:r>
      <w:r w:rsidR="002973BD">
        <w:fldChar w:fldCharType="separate"/>
      </w:r>
      <w:r>
        <w:fldChar w:fldCharType="end"/>
      </w:r>
      <w:bookmarkEnd w:id="0"/>
      <w:r>
        <w:rPr>
          <w:rFonts w:ascii="Arial" w:hAnsi="Arial" w:cs="Arial"/>
          <w:color w:val="000000"/>
          <w:sz w:val="18"/>
          <w:szCs w:val="18"/>
        </w:rPr>
        <w:t> samostojno</w:t>
      </w:r>
    </w:p>
    <w:p w14:paraId="16AA6CC4" w14:textId="77777777" w:rsidR="00537BAB" w:rsidRDefault="008E0607">
      <w:pPr>
        <w:spacing w:before="225" w:after="225" w:line="240" w:lineRule="auto"/>
        <w:jc w:val="both"/>
      </w:pPr>
      <w:r>
        <w:fldChar w:fldCharType="begin">
          <w:ffData>
            <w:name w:val="cbox15967136ad31ac"/>
            <w:enabled/>
            <w:calcOnExit w:val="0"/>
            <w:checkBox>
              <w:sizeAuto/>
              <w:default w:val="0"/>
            </w:checkBox>
          </w:ffData>
        </w:fldChar>
      </w:r>
      <w:bookmarkStart w:id="1" w:name="cbox15967136ad31ac"/>
      <w:r>
        <w:instrText xml:space="preserve"> FORMCHECKBOX </w:instrText>
      </w:r>
      <w:r w:rsidR="002973BD">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31B4DEF" w14:textId="77777777" w:rsidR="00537BAB" w:rsidRDefault="008E0607">
      <w:pPr>
        <w:spacing w:before="225" w:after="225" w:line="240" w:lineRule="auto"/>
        <w:jc w:val="both"/>
      </w:pPr>
      <w:r>
        <w:fldChar w:fldCharType="begin">
          <w:ffData>
            <w:name w:val="cbox15967136ad33f9"/>
            <w:enabled/>
            <w:calcOnExit w:val="0"/>
            <w:checkBox>
              <w:sizeAuto/>
              <w:default w:val="0"/>
            </w:checkBox>
          </w:ffData>
        </w:fldChar>
      </w:r>
      <w:bookmarkStart w:id="2" w:name="cbox15967136ad33f9"/>
      <w:r>
        <w:instrText xml:space="preserve"> FORMCHECKBOX </w:instrText>
      </w:r>
      <w:r w:rsidR="002973BD">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9897C2C" w14:textId="77777777" w:rsidR="00537BAB" w:rsidRDefault="008E0607">
      <w:pPr>
        <w:spacing w:before="225" w:after="225" w:line="240" w:lineRule="auto"/>
        <w:jc w:val="both"/>
      </w:pPr>
      <w:r>
        <w:fldChar w:fldCharType="begin">
          <w:ffData>
            <w:name w:val="cbox15967136ad3635"/>
            <w:enabled/>
            <w:calcOnExit w:val="0"/>
            <w:checkBox>
              <w:sizeAuto/>
              <w:default w:val="0"/>
            </w:checkBox>
          </w:ffData>
        </w:fldChar>
      </w:r>
      <w:bookmarkStart w:id="3" w:name="cbox15967136ad3635"/>
      <w:r>
        <w:instrText xml:space="preserve"> FORMCHECKBOX </w:instrText>
      </w:r>
      <w:r w:rsidR="002973BD">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A6DA695" w14:textId="77777777" w:rsidR="00537BAB" w:rsidRDefault="008E060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5E7556" w14:paraId="6ED89DE9" w14:textId="77777777" w:rsidTr="005E7556">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9C92F9" w14:textId="77777777" w:rsidR="005E7556" w:rsidRDefault="005E7556">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BF2311" w14:textId="77777777" w:rsidR="005E7556" w:rsidRDefault="005E7556">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B0F707" w14:textId="77777777" w:rsidR="005E7556" w:rsidRDefault="005E7556">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195B3" w14:textId="77777777" w:rsidR="005E7556" w:rsidRDefault="005E7556">
            <w:pPr>
              <w:jc w:val="center"/>
            </w:pPr>
            <w:r>
              <w:rPr>
                <w:rFonts w:ascii="Arial" w:hAnsi="Arial" w:cs="Arial"/>
                <w:b/>
                <w:bCs/>
                <w:color w:val="000000"/>
                <w:position w:val="-2"/>
                <w:sz w:val="18"/>
                <w:szCs w:val="18"/>
                <w:shd w:val="clear" w:color="auto" w:fill="D1D1D1"/>
              </w:rPr>
              <w:t>Vrednost z DDV</w:t>
            </w:r>
          </w:p>
        </w:tc>
      </w:tr>
      <w:tr w:rsidR="005E7556" w14:paraId="6CBD69A1" w14:textId="77777777" w:rsidTr="005E7556">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C3DE0" w14:textId="1287E9B7" w:rsidR="005E7556" w:rsidRPr="00A77EF2" w:rsidRDefault="005E7556" w:rsidP="00A77EF2">
            <w:pPr>
              <w:jc w:val="center"/>
              <w:rPr>
                <w:b/>
              </w:rPr>
            </w:pPr>
            <w:r w:rsidRPr="00A77EF2">
              <w:rPr>
                <w:rFonts w:ascii="Arial" w:hAnsi="Arial" w:cs="Arial"/>
                <w:b/>
                <w:position w:val="-2"/>
                <w:sz w:val="18"/>
                <w:szCs w:val="18"/>
              </w:rPr>
              <w:t xml:space="preserve">Demontaža, dobava in montaža </w:t>
            </w:r>
            <w:r w:rsidR="00A77EF2" w:rsidRPr="00A77EF2">
              <w:rPr>
                <w:rFonts w:ascii="Arial" w:hAnsi="Arial" w:cs="Arial"/>
                <w:b/>
                <w:position w:val="-2"/>
                <w:sz w:val="18"/>
                <w:szCs w:val="18"/>
              </w:rPr>
              <w:t>triinšestdesetih</w:t>
            </w:r>
            <w:r w:rsidRPr="00A77EF2">
              <w:rPr>
                <w:rFonts w:ascii="Arial" w:hAnsi="Arial" w:cs="Arial"/>
                <w:b/>
                <w:position w:val="-2"/>
                <w:sz w:val="18"/>
                <w:szCs w:val="18"/>
              </w:rPr>
              <w:t xml:space="preserve"> (</w:t>
            </w:r>
            <w:r w:rsidR="00A77EF2" w:rsidRPr="00A77EF2">
              <w:rPr>
                <w:rFonts w:ascii="Arial" w:hAnsi="Arial" w:cs="Arial"/>
                <w:b/>
                <w:position w:val="-2"/>
                <w:sz w:val="18"/>
                <w:szCs w:val="18"/>
              </w:rPr>
              <w:t>63 kom</w:t>
            </w:r>
            <w:r w:rsidRPr="00A77EF2">
              <w:rPr>
                <w:rFonts w:ascii="Arial" w:hAnsi="Arial" w:cs="Arial"/>
                <w:b/>
                <w:position w:val="-2"/>
                <w:sz w:val="18"/>
                <w:szCs w:val="18"/>
              </w:rPr>
              <w:t xml:space="preserve">) </w:t>
            </w:r>
            <w:r w:rsidR="00A77EF2">
              <w:rPr>
                <w:rFonts w:ascii="Arial" w:hAnsi="Arial" w:cs="Arial"/>
                <w:b/>
                <w:position w:val="-2"/>
                <w:sz w:val="18"/>
                <w:szCs w:val="18"/>
              </w:rPr>
              <w:t>stavbnega pohištva</w:t>
            </w:r>
            <w:r w:rsidRPr="00A77EF2">
              <w:rPr>
                <w:rFonts w:ascii="Arial" w:hAnsi="Arial" w:cs="Arial"/>
                <w:b/>
                <w:position w:val="-2"/>
                <w:sz w:val="18"/>
                <w:szCs w:val="18"/>
              </w:rPr>
              <w:t xml:space="preserve"> vključno z vsemi spremljajočimi deli</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E82D5" w14:textId="77777777" w:rsidR="005E7556" w:rsidRPr="00A77EF2" w:rsidRDefault="005E7556" w:rsidP="005E7556">
            <w:pPr>
              <w:jc w:val="cente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8DF1A9" w14:textId="77777777" w:rsidR="005E7556" w:rsidRDefault="005E7556" w:rsidP="005E7556">
            <w:pPr>
              <w:jc w:val="cente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7C906C" w14:textId="77777777" w:rsidR="005E7556" w:rsidRDefault="005E7556" w:rsidP="005E7556">
            <w:pPr>
              <w:jc w:val="center"/>
            </w:pPr>
          </w:p>
        </w:tc>
      </w:tr>
    </w:tbl>
    <w:p w14:paraId="398A42FE" w14:textId="77777777" w:rsidR="00537BAB" w:rsidRDefault="008E0607">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838EDB5" w14:textId="77777777" w:rsidR="005E7556" w:rsidRDefault="008E0607">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0B03EDA8" w14:textId="77777777" w:rsidR="00537BAB" w:rsidRDefault="008E0607">
      <w:pPr>
        <w:spacing w:before="225" w:after="225" w:line="240" w:lineRule="auto"/>
        <w:jc w:val="both"/>
      </w:pPr>
      <w:r>
        <w:rPr>
          <w:rFonts w:ascii="Arial" w:hAnsi="Arial" w:cs="Arial"/>
          <w:color w:val="000000"/>
          <w:sz w:val="18"/>
          <w:szCs w:val="18"/>
        </w:rPr>
        <w:t>Ponudba velja najmanj 60 dni od roka za predložitev ponudb.</w:t>
      </w:r>
    </w:p>
    <w:p w14:paraId="30C102A6" w14:textId="77777777" w:rsidR="00537BAB" w:rsidRDefault="008E060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8F721E" w14:textId="77777777" w:rsidR="00537BAB" w:rsidRDefault="008E0607">
      <w:pPr>
        <w:spacing w:before="225" w:after="225" w:line="240" w:lineRule="auto"/>
        <w:jc w:val="both"/>
      </w:pPr>
      <w:r>
        <w:rPr>
          <w:rFonts w:ascii="Arial" w:hAnsi="Arial" w:cs="Arial"/>
          <w:b/>
          <w:bCs/>
          <w:color w:val="000000"/>
          <w:sz w:val="18"/>
          <w:szCs w:val="18"/>
        </w:rPr>
        <w:t>IV. Podatki o plačilu </w:t>
      </w:r>
    </w:p>
    <w:p w14:paraId="5519E49B" w14:textId="77777777" w:rsidR="00537BAB" w:rsidRDefault="008E0607">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5D63E3F3" w14:textId="77777777" w:rsidR="00537BAB" w:rsidRDefault="008E060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F33C9BB" w14:textId="5BC68807" w:rsidR="00B826E6" w:rsidRPr="00B826E6" w:rsidRDefault="008E0607" w:rsidP="005E7556">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E9CB6D5" w14:textId="77777777" w:rsidR="005E7556" w:rsidRDefault="005E7556">
      <w:pPr>
        <w:spacing w:after="0" w:line="240" w:lineRule="auto"/>
        <w:jc w:val="both"/>
        <w:rPr>
          <w:rFonts w:ascii="Arial" w:hAnsi="Arial" w:cs="Arial"/>
          <w:color w:val="000000"/>
          <w:sz w:val="18"/>
          <w:szCs w:val="18"/>
        </w:rPr>
      </w:pPr>
    </w:p>
    <w:p w14:paraId="1D1EE8FD" w14:textId="77777777" w:rsidR="00537BAB" w:rsidRDefault="008E0607">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14:paraId="45DD030F" w14:textId="77777777" w:rsidR="005E7556" w:rsidRDefault="005E7556">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7BAB" w14:paraId="15581ED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B256C" w14:textId="77777777" w:rsidR="00537BAB" w:rsidRDefault="008E060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78B4E" w14:textId="77777777" w:rsidR="00537BAB" w:rsidRDefault="008E0607">
            <w:r>
              <w:rPr>
                <w:rFonts w:ascii="Arial" w:hAnsi="Arial" w:cs="Arial"/>
                <w:color w:val="000000"/>
                <w:position w:val="-2"/>
                <w:sz w:val="18"/>
                <w:szCs w:val="18"/>
              </w:rPr>
              <w:t> </w:t>
            </w:r>
          </w:p>
        </w:tc>
      </w:tr>
      <w:tr w:rsidR="00537BAB" w14:paraId="6D4E1C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A38FA4" w14:textId="77777777" w:rsidR="00537BAB" w:rsidRDefault="008E060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849B" w14:textId="77777777" w:rsidR="00537BAB" w:rsidRDefault="008E0607">
            <w:r>
              <w:rPr>
                <w:rFonts w:ascii="Arial" w:hAnsi="Arial" w:cs="Arial"/>
                <w:color w:val="000000"/>
                <w:position w:val="-2"/>
                <w:sz w:val="18"/>
                <w:szCs w:val="18"/>
              </w:rPr>
              <w:t> </w:t>
            </w:r>
          </w:p>
        </w:tc>
      </w:tr>
      <w:tr w:rsidR="00537BAB" w14:paraId="624CCA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9DC8D1" w14:textId="77777777" w:rsidR="00537BAB" w:rsidRDefault="008E060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DDB90" w14:textId="77777777" w:rsidR="00537BAB" w:rsidRDefault="008E0607">
            <w:r>
              <w:rPr>
                <w:rFonts w:ascii="Arial" w:hAnsi="Arial" w:cs="Arial"/>
                <w:color w:val="000000"/>
                <w:position w:val="-2"/>
                <w:sz w:val="18"/>
                <w:szCs w:val="18"/>
              </w:rPr>
              <w:t> </w:t>
            </w:r>
          </w:p>
        </w:tc>
      </w:tr>
      <w:tr w:rsidR="00537BAB" w14:paraId="29C98C1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FE8A65" w14:textId="77777777" w:rsidR="00537BAB" w:rsidRDefault="008E060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01384" w14:textId="77777777" w:rsidR="00537BAB" w:rsidRDefault="008E0607">
            <w:r>
              <w:rPr>
                <w:rFonts w:ascii="Arial" w:hAnsi="Arial" w:cs="Arial"/>
                <w:color w:val="000000"/>
                <w:position w:val="-2"/>
                <w:sz w:val="18"/>
                <w:szCs w:val="18"/>
              </w:rPr>
              <w:t> </w:t>
            </w:r>
          </w:p>
        </w:tc>
      </w:tr>
      <w:tr w:rsidR="00537BAB" w14:paraId="6E6A48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101FBB" w14:textId="77777777" w:rsidR="00537BAB" w:rsidRDefault="008E060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0673" w14:textId="77777777" w:rsidR="00537BAB" w:rsidRDefault="008E0607">
            <w:r>
              <w:rPr>
                <w:rFonts w:ascii="Arial" w:hAnsi="Arial" w:cs="Arial"/>
                <w:color w:val="000000"/>
                <w:position w:val="-2"/>
                <w:sz w:val="18"/>
                <w:szCs w:val="18"/>
              </w:rPr>
              <w:t> </w:t>
            </w:r>
          </w:p>
        </w:tc>
      </w:tr>
      <w:tr w:rsidR="00537BAB" w14:paraId="7CB13A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6BADA9" w14:textId="77777777" w:rsidR="00537BAB" w:rsidRDefault="008E060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22CE7" w14:textId="77777777" w:rsidR="00537BAB" w:rsidRDefault="008E0607">
            <w:r>
              <w:rPr>
                <w:rFonts w:ascii="Arial" w:hAnsi="Arial" w:cs="Arial"/>
                <w:color w:val="000000"/>
                <w:position w:val="-2"/>
                <w:sz w:val="18"/>
                <w:szCs w:val="18"/>
              </w:rPr>
              <w:t> </w:t>
            </w:r>
          </w:p>
        </w:tc>
      </w:tr>
      <w:tr w:rsidR="00537BAB" w14:paraId="1E71B4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2A0D70" w14:textId="77777777" w:rsidR="00537BAB" w:rsidRDefault="008E060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24D72" w14:textId="77777777" w:rsidR="00537BAB" w:rsidRDefault="008E0607">
            <w:r>
              <w:rPr>
                <w:rFonts w:ascii="Arial" w:hAnsi="Arial" w:cs="Arial"/>
                <w:color w:val="000000"/>
                <w:position w:val="-2"/>
                <w:sz w:val="18"/>
                <w:szCs w:val="18"/>
              </w:rPr>
              <w:t> </w:t>
            </w:r>
          </w:p>
        </w:tc>
      </w:tr>
      <w:tr w:rsidR="00537BAB" w14:paraId="6AA62F8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14516E" w14:textId="77777777" w:rsidR="00537BAB" w:rsidRDefault="008E060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4971E" w14:textId="77777777" w:rsidR="00537BAB" w:rsidRDefault="008E0607">
            <w:r>
              <w:rPr>
                <w:rFonts w:ascii="Arial" w:hAnsi="Arial" w:cs="Arial"/>
                <w:color w:val="000000"/>
                <w:position w:val="-2"/>
                <w:sz w:val="18"/>
                <w:szCs w:val="18"/>
              </w:rPr>
              <w:t> </w:t>
            </w:r>
          </w:p>
        </w:tc>
      </w:tr>
      <w:tr w:rsidR="00537BAB" w14:paraId="0BED5A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7AB294" w14:textId="77777777" w:rsidR="00537BAB" w:rsidRDefault="008E060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18B63" w14:textId="77777777" w:rsidR="00537BAB" w:rsidRDefault="008E0607">
            <w:r>
              <w:rPr>
                <w:rFonts w:ascii="Arial" w:hAnsi="Arial" w:cs="Arial"/>
                <w:color w:val="000000"/>
                <w:position w:val="-2"/>
                <w:sz w:val="18"/>
                <w:szCs w:val="18"/>
              </w:rPr>
              <w:t> </w:t>
            </w:r>
          </w:p>
        </w:tc>
      </w:tr>
      <w:tr w:rsidR="00537BAB" w14:paraId="30BE9D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67A56" w14:textId="77777777" w:rsidR="00537BAB" w:rsidRDefault="008E0607">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00437" w14:textId="77777777" w:rsidR="00537BAB" w:rsidRDefault="008E0607">
            <w:r>
              <w:rPr>
                <w:rFonts w:ascii="Arial" w:hAnsi="Arial" w:cs="Arial"/>
                <w:color w:val="000000"/>
                <w:position w:val="-2"/>
                <w:sz w:val="18"/>
                <w:szCs w:val="18"/>
              </w:rPr>
              <w:t> </w:t>
            </w:r>
          </w:p>
        </w:tc>
      </w:tr>
      <w:tr w:rsidR="00537BAB" w14:paraId="220E7F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BEB4B" w14:textId="77777777" w:rsidR="00537BAB" w:rsidRDefault="008E0607">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E617B" w14:textId="77777777" w:rsidR="00537BAB" w:rsidRDefault="008E0607">
            <w:r>
              <w:rPr>
                <w:rFonts w:ascii="Arial" w:hAnsi="Arial" w:cs="Arial"/>
                <w:color w:val="000000"/>
                <w:position w:val="-2"/>
                <w:sz w:val="18"/>
                <w:szCs w:val="18"/>
              </w:rPr>
              <w:t> </w:t>
            </w:r>
          </w:p>
        </w:tc>
      </w:tr>
      <w:tr w:rsidR="00537BAB" w14:paraId="192E36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33C238" w14:textId="77777777" w:rsidR="00537BAB" w:rsidRDefault="008E060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E9245" w14:textId="77777777" w:rsidR="00537BAB" w:rsidRDefault="008E0607">
            <w:r>
              <w:rPr>
                <w:rFonts w:ascii="Arial" w:hAnsi="Arial" w:cs="Arial"/>
                <w:color w:val="000000"/>
                <w:position w:val="-2"/>
                <w:sz w:val="18"/>
                <w:szCs w:val="18"/>
              </w:rPr>
              <w:t> </w:t>
            </w:r>
          </w:p>
        </w:tc>
      </w:tr>
      <w:tr w:rsidR="00537BAB" w14:paraId="0F89E5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E1901A" w14:textId="77777777" w:rsidR="00537BAB" w:rsidRDefault="008E060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205EC" w14:textId="77777777" w:rsidR="00537BAB" w:rsidRDefault="008E0607">
            <w:r>
              <w:rPr>
                <w:rFonts w:ascii="Arial" w:hAnsi="Arial" w:cs="Arial"/>
                <w:color w:val="000000"/>
                <w:position w:val="-2"/>
                <w:sz w:val="18"/>
                <w:szCs w:val="18"/>
              </w:rPr>
              <w:t> </w:t>
            </w:r>
          </w:p>
        </w:tc>
      </w:tr>
    </w:tbl>
    <w:p w14:paraId="3830BDDC" w14:textId="77777777" w:rsidR="00537BAB" w:rsidRDefault="00537BAB"/>
    <w:tbl>
      <w:tblPr>
        <w:tblStyle w:val="NormalTablePHPDOCX"/>
        <w:tblW w:w="8745" w:type="dxa"/>
        <w:tblInd w:w="108" w:type="dxa"/>
        <w:tblLook w:val="04A0" w:firstRow="1" w:lastRow="0" w:firstColumn="1" w:lastColumn="0" w:noHBand="0" w:noVBand="1"/>
      </w:tblPr>
      <w:tblGrid>
        <w:gridCol w:w="4080"/>
        <w:gridCol w:w="4665"/>
      </w:tblGrid>
      <w:tr w:rsidR="00537BAB" w14:paraId="619FFF2B" w14:textId="77777777">
        <w:tc>
          <w:tcPr>
            <w:tcW w:w="4080" w:type="dxa"/>
            <w:gridSpan w:val="2"/>
            <w:tcMar>
              <w:top w:w="75" w:type="dxa"/>
              <w:bottom w:w="75" w:type="dxa"/>
            </w:tcMar>
            <w:vAlign w:val="center"/>
          </w:tcPr>
          <w:p w14:paraId="40F066AE" w14:textId="6A5D4C95" w:rsidR="00537BAB" w:rsidRDefault="00537BAB">
            <w:pPr>
              <w:spacing w:before="135" w:after="135"/>
              <w:jc w:val="both"/>
              <w:textAlignment w:val="center"/>
            </w:pPr>
          </w:p>
        </w:tc>
      </w:tr>
      <w:tr w:rsidR="00537BAB" w14:paraId="778B8601" w14:textId="77777777">
        <w:tc>
          <w:tcPr>
            <w:tcW w:w="4080" w:type="dxa"/>
            <w:tcMar>
              <w:top w:w="75" w:type="dxa"/>
              <w:bottom w:w="75" w:type="dxa"/>
            </w:tcMar>
            <w:vAlign w:val="center"/>
          </w:tcPr>
          <w:p w14:paraId="520D0C48" w14:textId="77777777" w:rsidR="00537BAB" w:rsidRDefault="008E0607">
            <w:r>
              <w:rPr>
                <w:rFonts w:ascii="Arial" w:hAnsi="Arial" w:cs="Arial"/>
                <w:color w:val="000000"/>
                <w:position w:val="-2"/>
                <w:sz w:val="18"/>
                <w:szCs w:val="18"/>
              </w:rPr>
              <w:t>Kraj in datum:</w:t>
            </w:r>
          </w:p>
        </w:tc>
        <w:tc>
          <w:tcPr>
            <w:tcW w:w="0" w:type="auto"/>
            <w:tcMar>
              <w:top w:w="75" w:type="dxa"/>
              <w:bottom w:w="75" w:type="dxa"/>
            </w:tcMar>
            <w:vAlign w:val="center"/>
          </w:tcPr>
          <w:p w14:paraId="599D0311" w14:textId="77777777" w:rsidR="00537BAB" w:rsidRDefault="008E0607">
            <w:pPr>
              <w:jc w:val="center"/>
            </w:pPr>
            <w:r>
              <w:rPr>
                <w:rFonts w:ascii="Arial" w:hAnsi="Arial" w:cs="Arial"/>
                <w:color w:val="000000"/>
                <w:position w:val="-2"/>
                <w:sz w:val="18"/>
                <w:szCs w:val="18"/>
              </w:rPr>
              <w:t>Ime in priimek: _____________________</w:t>
            </w:r>
          </w:p>
        </w:tc>
      </w:tr>
      <w:tr w:rsidR="00537BAB" w14:paraId="52F3C306" w14:textId="77777777">
        <w:tc>
          <w:tcPr>
            <w:tcW w:w="4080" w:type="dxa"/>
            <w:tcMar>
              <w:top w:w="75" w:type="dxa"/>
              <w:bottom w:w="75" w:type="dxa"/>
            </w:tcMar>
            <w:vAlign w:val="center"/>
          </w:tcPr>
          <w:p w14:paraId="3EA0C49B" w14:textId="77777777" w:rsidR="00537BAB" w:rsidRDefault="008E0607">
            <w:r>
              <w:rPr>
                <w:rFonts w:ascii="Arial" w:hAnsi="Arial" w:cs="Arial"/>
                <w:color w:val="000000"/>
                <w:position w:val="-2"/>
                <w:sz w:val="18"/>
                <w:szCs w:val="18"/>
              </w:rPr>
              <w:t> </w:t>
            </w:r>
          </w:p>
        </w:tc>
        <w:tc>
          <w:tcPr>
            <w:tcW w:w="0" w:type="auto"/>
            <w:tcMar>
              <w:top w:w="75" w:type="dxa"/>
              <w:bottom w:w="75" w:type="dxa"/>
            </w:tcMar>
            <w:vAlign w:val="center"/>
          </w:tcPr>
          <w:p w14:paraId="38A34C0B" w14:textId="77777777" w:rsidR="00537BAB" w:rsidRDefault="00537BAB"/>
          <w:p w14:paraId="6BA924C0" w14:textId="77777777" w:rsidR="00537BAB" w:rsidRDefault="008E060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C8D9EF5" w14:textId="77777777" w:rsidR="00537BAB" w:rsidRDefault="00537BAB">
      <w:pPr>
        <w:sectPr w:rsidR="00537BAB" w:rsidSect="00AC0718">
          <w:headerReference w:type="default" r:id="rId8"/>
          <w:footerReference w:type="default" r:id="rId9"/>
          <w:headerReference w:type="first" r:id="rId10"/>
          <w:pgSz w:w="11906" w:h="16838"/>
          <w:pgMar w:top="1418" w:right="1418" w:bottom="1418" w:left="1418" w:header="283" w:footer="397" w:gutter="0"/>
          <w:cols w:space="708"/>
          <w:titlePg/>
          <w:docGrid w:linePitch="360"/>
        </w:sectPr>
      </w:pPr>
    </w:p>
    <w:p w14:paraId="10181EC8" w14:textId="77777777" w:rsidR="008E0607" w:rsidRPr="00590863" w:rsidRDefault="008E0607" w:rsidP="008E0607">
      <w:pPr>
        <w:spacing w:after="0"/>
        <w:jc w:val="right"/>
        <w:rPr>
          <w:rFonts w:ascii="Arial" w:hAnsi="Arial" w:cs="Arial"/>
          <w:sz w:val="18"/>
          <w:szCs w:val="18"/>
        </w:rPr>
      </w:pPr>
      <w:r w:rsidRPr="00590863">
        <w:rPr>
          <w:rFonts w:ascii="Arial" w:hAnsi="Arial" w:cs="Arial"/>
          <w:sz w:val="18"/>
          <w:szCs w:val="18"/>
        </w:rPr>
        <w:lastRenderedPageBreak/>
        <w:t>Obrazec št: 2</w:t>
      </w:r>
    </w:p>
    <w:p w14:paraId="3C9DB2E6" w14:textId="16FAD0A6" w:rsidR="000C21D1" w:rsidRPr="008A530D" w:rsidRDefault="000C21D1" w:rsidP="000C21D1">
      <w:pPr>
        <w:spacing w:before="225" w:after="225" w:line="240" w:lineRule="auto"/>
        <w:jc w:val="center"/>
        <w:rPr>
          <w:rFonts w:ascii="Arial" w:hAnsi="Arial" w:cs="Arial"/>
          <w:b/>
          <w:color w:val="000000"/>
          <w:sz w:val="28"/>
          <w:szCs w:val="28"/>
        </w:rPr>
      </w:pPr>
      <w:r w:rsidRPr="008A530D">
        <w:rPr>
          <w:rFonts w:ascii="Arial" w:hAnsi="Arial" w:cs="Arial"/>
          <w:b/>
          <w:color w:val="000000"/>
          <w:sz w:val="28"/>
          <w:szCs w:val="28"/>
        </w:rPr>
        <w:t>KROVNA IZJAVA</w:t>
      </w:r>
    </w:p>
    <w:p w14:paraId="50EF617F" w14:textId="77777777" w:rsidR="000C21D1" w:rsidRDefault="000C21D1">
      <w:pPr>
        <w:spacing w:before="225" w:after="225" w:line="240" w:lineRule="auto"/>
        <w:jc w:val="both"/>
        <w:rPr>
          <w:rFonts w:ascii="Arial" w:hAnsi="Arial" w:cs="Arial"/>
          <w:color w:val="000000"/>
          <w:sz w:val="18"/>
          <w:szCs w:val="18"/>
        </w:rPr>
      </w:pPr>
    </w:p>
    <w:p w14:paraId="3C1624B8" w14:textId="276623ED" w:rsidR="00537BAB" w:rsidRDefault="008E0607">
      <w:pPr>
        <w:spacing w:before="225" w:after="225" w:line="240" w:lineRule="auto"/>
        <w:jc w:val="both"/>
      </w:pPr>
      <w:r>
        <w:rPr>
          <w:rFonts w:ascii="Arial" w:hAnsi="Arial" w:cs="Arial"/>
          <w:color w:val="000000"/>
          <w:sz w:val="18"/>
          <w:szCs w:val="18"/>
        </w:rPr>
        <w:t>V zvezi z javnim naročilom</w:t>
      </w:r>
      <w:r w:rsidR="000C21D1">
        <w:rPr>
          <w:rFonts w:ascii="Arial" w:hAnsi="Arial" w:cs="Arial"/>
          <w:color w:val="000000"/>
          <w:sz w:val="18"/>
          <w:szCs w:val="18"/>
        </w:rPr>
        <w:t xml:space="preserve"> »</w:t>
      </w:r>
      <w:r w:rsidR="000C21D1">
        <w:rPr>
          <w:rFonts w:ascii="Arial" w:hAnsi="Arial" w:cs="Arial"/>
          <w:b/>
          <w:bCs/>
          <w:color w:val="000000"/>
          <w:sz w:val="18"/>
          <w:szCs w:val="18"/>
        </w:rPr>
        <w:t>Dobava in zamenjava oken na GEPŠ Piran, Bolniška 11, 6330 Piran.</w:t>
      </w:r>
      <w:r w:rsidR="000C21D1">
        <w:rPr>
          <w:rFonts w:ascii="Arial" w:hAnsi="Arial" w:cs="Arial"/>
          <w:color w:val="000000"/>
          <w:sz w:val="18"/>
          <w:szCs w:val="18"/>
        </w:rPr>
        <w:t xml:space="preserve">« </w:t>
      </w:r>
      <w:r>
        <w:rPr>
          <w:rFonts w:ascii="Arial" w:hAnsi="Arial" w:cs="Arial"/>
          <w:color w:val="000000"/>
          <w:sz w:val="18"/>
          <w:szCs w:val="18"/>
        </w:rPr>
        <w:t xml:space="preserve"> ,</w:t>
      </w:r>
    </w:p>
    <w:p w14:paraId="388B681B" w14:textId="77777777" w:rsidR="00537BAB" w:rsidRDefault="008E060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25B5AA" w14:textId="77777777" w:rsidR="00537BAB" w:rsidRDefault="008E0607">
      <w:pPr>
        <w:spacing w:before="225" w:after="225" w:line="240" w:lineRule="auto"/>
        <w:jc w:val="both"/>
      </w:pPr>
      <w:r>
        <w:rPr>
          <w:rFonts w:ascii="Arial" w:hAnsi="Arial" w:cs="Arial"/>
          <w:i/>
          <w:iCs/>
          <w:color w:val="000000"/>
          <w:sz w:val="18"/>
          <w:szCs w:val="18"/>
        </w:rPr>
        <w:t>(naziv ponudnika, partnerja v skupni ponudbi)</w:t>
      </w:r>
    </w:p>
    <w:p w14:paraId="5CB71D23" w14:textId="77777777" w:rsidR="00537BAB" w:rsidRDefault="008E060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0705" w14:paraId="73B5A87A" w14:textId="77777777" w:rsidTr="00C76DD1">
        <w:tc>
          <w:tcPr>
            <w:tcW w:w="0" w:type="auto"/>
            <w:tcMar>
              <w:top w:w="0" w:type="auto"/>
              <w:bottom w:w="0" w:type="auto"/>
            </w:tcMar>
          </w:tcPr>
          <w:p w14:paraId="2CB7A001"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B820109"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56E725C"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26272F"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7BA2844"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BA78BA6"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5A53C11"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EFE2D12"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813DDA9"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D2B793A"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7D6A84C"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10339C3"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3CBB2A0"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890743A"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8C78F37"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CE0906"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D3CEF11"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5AC2861"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895FCD7"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D117149"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133EBAA"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FE4B30C" w14:textId="77777777" w:rsidR="00840705" w:rsidRDefault="00840705" w:rsidP="00840705">
            <w:pPr>
              <w:numPr>
                <w:ilvl w:val="0"/>
                <w:numId w:val="4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B0D3759" w14:textId="77777777" w:rsidR="00840705" w:rsidRDefault="00840705" w:rsidP="0084070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0705" w14:paraId="36AB8FCA" w14:textId="77777777" w:rsidTr="00C76DD1">
        <w:tc>
          <w:tcPr>
            <w:tcW w:w="0" w:type="auto"/>
            <w:tcMar>
              <w:top w:w="0" w:type="auto"/>
              <w:bottom w:w="0" w:type="auto"/>
            </w:tcMar>
          </w:tcPr>
          <w:p w14:paraId="651121E1"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D4D98B1"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4E7A3FB"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w:t>
            </w:r>
            <w:r>
              <w:rPr>
                <w:rFonts w:ascii="Arial" w:hAnsi="Arial" w:cs="Arial"/>
                <w:color w:val="000000"/>
                <w:sz w:val="18"/>
                <w:szCs w:val="18"/>
              </w:rPr>
              <w:lastRenderedPageBreak/>
              <w:t>ni bil pravnomočno obsojen zaradi storitve kaznivega dejanja naštetega v prvem odstavku 75. člena ZJN-3,</w:t>
            </w:r>
          </w:p>
          <w:p w14:paraId="458A9A51"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14EEFDD"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54D456"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62EC8A"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719495E"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0206FD1"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76E8881"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77A610"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72A8E8C" w14:textId="77777777" w:rsidR="00840705" w:rsidRDefault="00840705" w:rsidP="00840705">
            <w:pPr>
              <w:numPr>
                <w:ilvl w:val="0"/>
                <w:numId w:val="4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EB806D5" w14:textId="77777777" w:rsidR="00840705" w:rsidRDefault="00840705" w:rsidP="00840705">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B7C6F2F" w14:textId="61BADFD2" w:rsidR="00537BAB" w:rsidRDefault="008E0607" w:rsidP="000C21D1">
      <w:pPr>
        <w:spacing w:before="225" w:after="225" w:line="360" w:lineRule="auto"/>
        <w:jc w:val="both"/>
      </w:pPr>
      <w:r>
        <w:rPr>
          <w:rFonts w:ascii="Arial" w:hAnsi="Arial" w:cs="Arial"/>
          <w:color w:val="000000"/>
          <w:sz w:val="18"/>
          <w:szCs w:val="18"/>
        </w:rPr>
        <w:t>Spodaj podpisani dajem/o uradno soglasje, da </w:t>
      </w:r>
      <w:r w:rsidR="000C21D1">
        <w:rPr>
          <w:rFonts w:ascii="Arial" w:hAnsi="Arial" w:cs="Arial"/>
          <w:b/>
          <w:bCs/>
          <w:color w:val="000000"/>
          <w:sz w:val="18"/>
          <w:szCs w:val="18"/>
        </w:rPr>
        <w:t>GEPŠ Piran, Bolniška 11, 6330 Piran</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0C21D1">
        <w:rPr>
          <w:rFonts w:ascii="Arial" w:hAnsi="Arial" w:cs="Arial"/>
          <w:color w:val="000000"/>
          <w:sz w:val="18"/>
          <w:szCs w:val="18"/>
        </w:rPr>
        <w:t>»</w:t>
      </w:r>
      <w:r w:rsidR="000C21D1">
        <w:rPr>
          <w:rFonts w:ascii="Arial" w:hAnsi="Arial" w:cs="Arial"/>
          <w:b/>
          <w:bCs/>
          <w:color w:val="000000"/>
          <w:sz w:val="18"/>
          <w:szCs w:val="18"/>
        </w:rPr>
        <w:t>Dobava in zamenjava oken na GEPŠ Piran, Bolniška 11, 6330 Piran.</w:t>
      </w:r>
      <w:r w:rsidR="000C21D1">
        <w:rPr>
          <w:rFonts w:ascii="Arial" w:hAnsi="Arial" w:cs="Arial"/>
          <w:color w:val="000000"/>
          <w:sz w:val="18"/>
          <w:szCs w:val="18"/>
        </w:rPr>
        <w:t xml:space="preserve">«  </w:t>
      </w:r>
      <w:r>
        <w:rPr>
          <w:rFonts w:ascii="Arial" w:hAnsi="Arial" w:cs="Arial"/>
          <w:b/>
          <w:bCs/>
          <w:color w:val="000000"/>
          <w:sz w:val="18"/>
          <w:szCs w:val="18"/>
        </w:rPr>
        <w:t>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FC22B8C" w14:textId="77777777" w:rsidR="00537BAB" w:rsidRDefault="008E060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7BAB" w14:paraId="5E5571B6" w14:textId="77777777">
        <w:tc>
          <w:tcPr>
            <w:tcW w:w="2500" w:type="pct"/>
            <w:tcMar>
              <w:top w:w="75" w:type="dxa"/>
              <w:bottom w:w="75" w:type="dxa"/>
            </w:tcMar>
            <w:vAlign w:val="center"/>
          </w:tcPr>
          <w:p w14:paraId="370D9305" w14:textId="77777777" w:rsidR="00537BAB" w:rsidRDefault="008E0607">
            <w:r>
              <w:rPr>
                <w:rFonts w:ascii="Arial" w:hAnsi="Arial" w:cs="Arial"/>
                <w:color w:val="000000"/>
                <w:position w:val="-2"/>
                <w:sz w:val="18"/>
                <w:szCs w:val="18"/>
              </w:rPr>
              <w:t>Kraj in datum:</w:t>
            </w:r>
          </w:p>
        </w:tc>
        <w:tc>
          <w:tcPr>
            <w:tcW w:w="0" w:type="auto"/>
            <w:tcMar>
              <w:top w:w="75" w:type="dxa"/>
              <w:bottom w:w="75" w:type="dxa"/>
            </w:tcMar>
            <w:vAlign w:val="center"/>
          </w:tcPr>
          <w:p w14:paraId="1ECDF5A5" w14:textId="77777777" w:rsidR="00537BAB" w:rsidRDefault="008E0607">
            <w:r>
              <w:rPr>
                <w:rFonts w:ascii="Arial" w:hAnsi="Arial" w:cs="Arial"/>
                <w:color w:val="000000"/>
                <w:position w:val="-2"/>
                <w:sz w:val="18"/>
                <w:szCs w:val="18"/>
              </w:rPr>
              <w:t>Ime in priimek: _____________________</w:t>
            </w:r>
          </w:p>
        </w:tc>
      </w:tr>
      <w:tr w:rsidR="00537BAB" w14:paraId="3205854A" w14:textId="77777777">
        <w:tc>
          <w:tcPr>
            <w:tcW w:w="2500" w:type="pct"/>
            <w:tcMar>
              <w:top w:w="75" w:type="dxa"/>
              <w:bottom w:w="75" w:type="dxa"/>
            </w:tcMar>
            <w:vAlign w:val="center"/>
          </w:tcPr>
          <w:p w14:paraId="0EF84ADB" w14:textId="77777777" w:rsidR="00537BAB" w:rsidRDefault="008E0607">
            <w:r>
              <w:rPr>
                <w:rFonts w:ascii="Arial" w:hAnsi="Arial" w:cs="Arial"/>
                <w:color w:val="000000"/>
                <w:position w:val="-2"/>
                <w:sz w:val="18"/>
                <w:szCs w:val="18"/>
              </w:rPr>
              <w:t> </w:t>
            </w:r>
          </w:p>
        </w:tc>
        <w:tc>
          <w:tcPr>
            <w:tcW w:w="0" w:type="auto"/>
            <w:tcMar>
              <w:top w:w="75" w:type="dxa"/>
              <w:bottom w:w="75" w:type="dxa"/>
            </w:tcMar>
            <w:vAlign w:val="center"/>
          </w:tcPr>
          <w:p w14:paraId="665C7113" w14:textId="77777777" w:rsidR="00537BAB" w:rsidRDefault="00537BAB"/>
          <w:p w14:paraId="036AC49E" w14:textId="77777777" w:rsidR="00537BAB" w:rsidRDefault="008E0607">
            <w:pPr>
              <w:jc w:val="center"/>
            </w:pPr>
            <w:r>
              <w:rPr>
                <w:rFonts w:ascii="Arial" w:hAnsi="Arial" w:cs="Arial"/>
                <w:color w:val="A9A9A9"/>
                <w:position w:val="-2"/>
                <w:sz w:val="18"/>
                <w:szCs w:val="18"/>
              </w:rPr>
              <w:t>(žig in podpis)</w:t>
            </w:r>
          </w:p>
        </w:tc>
      </w:tr>
    </w:tbl>
    <w:p w14:paraId="18D741F3" w14:textId="77777777" w:rsidR="00537BAB" w:rsidRDefault="008E0607">
      <w:pPr>
        <w:spacing w:before="225" w:after="225" w:line="240" w:lineRule="auto"/>
        <w:jc w:val="both"/>
      </w:pPr>
      <w:r>
        <w:rPr>
          <w:rFonts w:ascii="Arial" w:hAnsi="Arial" w:cs="Arial"/>
          <w:color w:val="000000"/>
          <w:sz w:val="18"/>
          <w:szCs w:val="18"/>
        </w:rPr>
        <w:t> </w:t>
      </w:r>
    </w:p>
    <w:p w14:paraId="1509C77E" w14:textId="77777777" w:rsidR="00537BAB" w:rsidRDefault="00537BAB">
      <w:pPr>
        <w:sectPr w:rsidR="00537BAB" w:rsidSect="008E0607">
          <w:footerReference w:type="default" r:id="rId11"/>
          <w:pgSz w:w="11906" w:h="16838"/>
          <w:pgMar w:top="1418" w:right="1418" w:bottom="1418" w:left="1418" w:header="567" w:footer="596" w:gutter="0"/>
          <w:cols w:space="708"/>
          <w:docGrid w:linePitch="360"/>
        </w:sectPr>
      </w:pPr>
    </w:p>
    <w:p w14:paraId="635A4C1B" w14:textId="728F4218" w:rsidR="008E0607" w:rsidRPr="00590863" w:rsidRDefault="008E0607" w:rsidP="008E0607">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36B1A">
        <w:rPr>
          <w:rFonts w:ascii="Arial" w:hAnsi="Arial" w:cs="Arial"/>
          <w:sz w:val="18"/>
          <w:szCs w:val="18"/>
        </w:rPr>
        <w:t>3</w:t>
      </w:r>
    </w:p>
    <w:p w14:paraId="61A870E5" w14:textId="77777777" w:rsidR="000C21D1" w:rsidRDefault="000C21D1" w:rsidP="008E0607">
      <w:pPr>
        <w:spacing w:after="120"/>
        <w:rPr>
          <w:rFonts w:ascii="Arial" w:hAnsi="Arial" w:cs="Arial"/>
          <w:b/>
          <w:sz w:val="32"/>
          <w:szCs w:val="32"/>
        </w:rPr>
      </w:pPr>
    </w:p>
    <w:p w14:paraId="4C1E595C" w14:textId="3423EF84" w:rsidR="008E0607" w:rsidRPr="008A530D" w:rsidRDefault="000C21D1" w:rsidP="008E0607">
      <w:pPr>
        <w:spacing w:after="120"/>
        <w:rPr>
          <w:rFonts w:ascii="Arial" w:hAnsi="Arial" w:cs="Arial"/>
          <w:b/>
          <w:sz w:val="28"/>
          <w:szCs w:val="28"/>
        </w:rPr>
      </w:pPr>
      <w:r w:rsidRPr="008A530D">
        <w:rPr>
          <w:rFonts w:ascii="Arial" w:hAnsi="Arial" w:cs="Arial"/>
          <w:b/>
          <w:sz w:val="28"/>
          <w:szCs w:val="28"/>
        </w:rPr>
        <w:t>REFERENČNA LISTA GOSPODARSKEGA SUBJEKTA</w:t>
      </w:r>
    </w:p>
    <w:p w14:paraId="7586D105" w14:textId="77777777" w:rsidR="000C21D1" w:rsidRDefault="000C21D1" w:rsidP="00A67195">
      <w:pPr>
        <w:spacing w:before="225" w:after="225" w:line="240" w:lineRule="auto"/>
        <w:jc w:val="both"/>
        <w:rPr>
          <w:rFonts w:ascii="Arial" w:hAnsi="Arial" w:cs="Arial"/>
          <w:sz w:val="18"/>
          <w:szCs w:val="18"/>
        </w:rPr>
      </w:pPr>
    </w:p>
    <w:p w14:paraId="4E7C2E38" w14:textId="15799CF3" w:rsidR="00A67195" w:rsidRPr="000C3411" w:rsidRDefault="00A67195" w:rsidP="00A67195">
      <w:pPr>
        <w:spacing w:before="225" w:after="225" w:line="240" w:lineRule="auto"/>
        <w:jc w:val="both"/>
        <w:rPr>
          <w:sz w:val="18"/>
          <w:szCs w:val="18"/>
        </w:rPr>
      </w:pPr>
      <w:r w:rsidRPr="000C3411">
        <w:rPr>
          <w:rFonts w:ascii="Arial" w:hAnsi="Arial" w:cs="Arial"/>
          <w:sz w:val="18"/>
          <w:szCs w:val="18"/>
        </w:rPr>
        <w:t xml:space="preserve">Spodaj </w:t>
      </w:r>
      <w:r>
        <w:rPr>
          <w:rFonts w:ascii="Arial" w:hAnsi="Arial" w:cs="Arial"/>
          <w:sz w:val="18"/>
          <w:szCs w:val="18"/>
        </w:rPr>
        <w:t>podpisani zastopnik gospodarskega subjekta ____________________________, pod kazensko in materialno odgovornostjo izjavljam, da je gospodarski subjekt izvedel sledeče referenčne projekte:</w:t>
      </w:r>
    </w:p>
    <w:p w14:paraId="3A888322" w14:textId="15FFE825" w:rsidR="00537BAB" w:rsidRDefault="008E0607">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7"/>
        <w:gridCol w:w="1030"/>
        <w:gridCol w:w="1819"/>
        <w:gridCol w:w="1353"/>
        <w:gridCol w:w="1433"/>
        <w:gridCol w:w="1207"/>
        <w:gridCol w:w="1296"/>
      </w:tblGrid>
      <w:tr w:rsidR="00AE63E4" w14:paraId="1BEDCD6B"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1B71D1" w14:textId="77777777" w:rsidR="00537BAB" w:rsidRDefault="008E060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EA16D3" w14:textId="77777777" w:rsidR="00537BAB" w:rsidRDefault="008E060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7A6375" w14:textId="77777777" w:rsidR="00537BAB" w:rsidRDefault="008E0607">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r w:rsidR="00AE63E4">
              <w:rPr>
                <w:rFonts w:ascii="Arial" w:hAnsi="Arial" w:cs="Arial"/>
                <w:b/>
                <w:bCs/>
                <w:color w:val="000000"/>
                <w:position w:val="-2"/>
                <w:sz w:val="18"/>
                <w:szCs w:val="18"/>
                <w:shd w:val="clear" w:color="auto" w:fill="CCCCCC"/>
              </w:rPr>
              <w:t>, predvsem navedba ali so bila dobavljena in montirana okna</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46724B" w14:textId="77777777" w:rsidR="00537BAB" w:rsidRDefault="008E060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9B8B93" w14:textId="77777777" w:rsidR="00537BAB" w:rsidRDefault="008E060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466890" w14:textId="77777777" w:rsidR="00537BAB" w:rsidRDefault="008E060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260DD7" w14:textId="77777777" w:rsidR="00537BAB" w:rsidRDefault="008E060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E63E4" w14:paraId="10359F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E5352" w14:textId="77777777" w:rsidR="00537BAB" w:rsidRDefault="008E060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F3546"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B9905"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A1F71"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52EF6"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73F0D"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AAB97" w14:textId="77777777" w:rsidR="00537BAB" w:rsidRDefault="008E0607">
            <w:r>
              <w:rPr>
                <w:rFonts w:ascii="Arial" w:hAnsi="Arial" w:cs="Arial"/>
                <w:color w:val="000000"/>
                <w:position w:val="-2"/>
                <w:sz w:val="18"/>
                <w:szCs w:val="18"/>
              </w:rPr>
              <w:t> </w:t>
            </w:r>
          </w:p>
        </w:tc>
      </w:tr>
      <w:tr w:rsidR="00AE63E4" w14:paraId="6F21E5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1C8CE" w14:textId="77777777" w:rsidR="00537BAB" w:rsidRDefault="008E060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16E8A"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A6699"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EB37A"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83C7E"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7A34"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DDADC" w14:textId="77777777" w:rsidR="00537BAB" w:rsidRDefault="008E0607">
            <w:r>
              <w:rPr>
                <w:rFonts w:ascii="Arial" w:hAnsi="Arial" w:cs="Arial"/>
                <w:color w:val="000000"/>
                <w:position w:val="-2"/>
                <w:sz w:val="18"/>
                <w:szCs w:val="18"/>
              </w:rPr>
              <w:t> </w:t>
            </w:r>
          </w:p>
        </w:tc>
      </w:tr>
      <w:tr w:rsidR="00AE63E4" w14:paraId="35D9BB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67560" w14:textId="77777777" w:rsidR="00537BAB" w:rsidRDefault="008E060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199E7"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9E4F9"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1FBD3"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69F8C"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3AC27"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03C65" w14:textId="77777777" w:rsidR="00537BAB" w:rsidRDefault="008E0607">
            <w:r>
              <w:rPr>
                <w:rFonts w:ascii="Arial" w:hAnsi="Arial" w:cs="Arial"/>
                <w:color w:val="000000"/>
                <w:position w:val="-2"/>
                <w:sz w:val="18"/>
                <w:szCs w:val="18"/>
              </w:rPr>
              <w:t> </w:t>
            </w:r>
          </w:p>
        </w:tc>
      </w:tr>
      <w:tr w:rsidR="00AE63E4" w14:paraId="26787F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07152" w14:textId="77777777" w:rsidR="00537BAB" w:rsidRDefault="008E060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84277"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A8374"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1EA22"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FF0E5"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9532A"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84129" w14:textId="77777777" w:rsidR="00537BAB" w:rsidRDefault="008E0607">
            <w:r>
              <w:rPr>
                <w:rFonts w:ascii="Arial" w:hAnsi="Arial" w:cs="Arial"/>
                <w:color w:val="000000"/>
                <w:position w:val="-2"/>
                <w:sz w:val="18"/>
                <w:szCs w:val="18"/>
              </w:rPr>
              <w:t> </w:t>
            </w:r>
          </w:p>
        </w:tc>
      </w:tr>
      <w:tr w:rsidR="00AE63E4" w14:paraId="2C5F3D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55D76" w14:textId="77777777" w:rsidR="00537BAB" w:rsidRDefault="008E060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F827B"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DAA63"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E5B8D"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B03EA"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22416" w14:textId="77777777" w:rsidR="00537BAB" w:rsidRDefault="008E060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F5867" w14:textId="77777777" w:rsidR="00537BAB" w:rsidRDefault="008E0607">
            <w:r>
              <w:rPr>
                <w:rFonts w:ascii="Arial" w:hAnsi="Arial" w:cs="Arial"/>
                <w:color w:val="000000"/>
                <w:position w:val="-2"/>
                <w:sz w:val="18"/>
                <w:szCs w:val="18"/>
              </w:rPr>
              <w:t> </w:t>
            </w:r>
          </w:p>
        </w:tc>
      </w:tr>
    </w:tbl>
    <w:p w14:paraId="5CBEF980" w14:textId="77777777" w:rsidR="00537BAB" w:rsidRDefault="008E0607">
      <w:pPr>
        <w:spacing w:before="225" w:after="225" w:line="240" w:lineRule="auto"/>
        <w:jc w:val="both"/>
      </w:pPr>
      <w:r>
        <w:rPr>
          <w:rFonts w:ascii="Arial" w:hAnsi="Arial" w:cs="Arial"/>
          <w:color w:val="000000"/>
          <w:sz w:val="18"/>
          <w:szCs w:val="18"/>
        </w:rPr>
        <w:t> </w:t>
      </w:r>
    </w:p>
    <w:p w14:paraId="2576977E" w14:textId="77777777" w:rsidR="00537BAB" w:rsidRDefault="008E060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19E7724" w14:textId="77777777" w:rsidR="00537BAB" w:rsidRDefault="008E060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7BAB" w14:paraId="6A243F81" w14:textId="77777777">
        <w:tc>
          <w:tcPr>
            <w:tcW w:w="4080" w:type="dxa"/>
            <w:tcMar>
              <w:top w:w="75" w:type="dxa"/>
              <w:bottom w:w="75" w:type="dxa"/>
            </w:tcMar>
            <w:vAlign w:val="center"/>
          </w:tcPr>
          <w:p w14:paraId="474D8D06" w14:textId="77777777" w:rsidR="00537BAB" w:rsidRDefault="008E0607">
            <w:r>
              <w:rPr>
                <w:rFonts w:ascii="Arial" w:hAnsi="Arial" w:cs="Arial"/>
                <w:color w:val="000000"/>
                <w:position w:val="-2"/>
                <w:sz w:val="18"/>
                <w:szCs w:val="18"/>
              </w:rPr>
              <w:t>Kraj in datum:</w:t>
            </w:r>
          </w:p>
        </w:tc>
        <w:tc>
          <w:tcPr>
            <w:tcW w:w="0" w:type="auto"/>
            <w:tcMar>
              <w:top w:w="75" w:type="dxa"/>
              <w:bottom w:w="75" w:type="dxa"/>
            </w:tcMar>
            <w:vAlign w:val="center"/>
          </w:tcPr>
          <w:p w14:paraId="0527FD12" w14:textId="77777777" w:rsidR="00537BAB" w:rsidRDefault="008E0607">
            <w:r>
              <w:rPr>
                <w:rFonts w:ascii="Arial" w:hAnsi="Arial" w:cs="Arial"/>
                <w:color w:val="000000"/>
                <w:position w:val="-2"/>
                <w:sz w:val="18"/>
                <w:szCs w:val="18"/>
              </w:rPr>
              <w:t>Ime in priimek: _____________________</w:t>
            </w:r>
          </w:p>
        </w:tc>
      </w:tr>
      <w:tr w:rsidR="00537BAB" w14:paraId="6C350CB4" w14:textId="77777777">
        <w:tc>
          <w:tcPr>
            <w:tcW w:w="4080" w:type="dxa"/>
            <w:tcMar>
              <w:top w:w="75" w:type="dxa"/>
              <w:bottom w:w="75" w:type="dxa"/>
            </w:tcMar>
            <w:vAlign w:val="center"/>
          </w:tcPr>
          <w:p w14:paraId="0BA518E6" w14:textId="77777777" w:rsidR="00537BAB" w:rsidRDefault="008E0607">
            <w:r>
              <w:rPr>
                <w:rFonts w:ascii="Arial" w:hAnsi="Arial" w:cs="Arial"/>
                <w:color w:val="000000"/>
                <w:position w:val="-2"/>
                <w:sz w:val="18"/>
                <w:szCs w:val="18"/>
              </w:rPr>
              <w:t> </w:t>
            </w:r>
          </w:p>
        </w:tc>
        <w:tc>
          <w:tcPr>
            <w:tcW w:w="0" w:type="auto"/>
            <w:tcMar>
              <w:top w:w="75" w:type="dxa"/>
              <w:bottom w:w="75" w:type="dxa"/>
            </w:tcMar>
            <w:vAlign w:val="center"/>
          </w:tcPr>
          <w:p w14:paraId="57B8EBA5" w14:textId="77777777" w:rsidR="00537BAB" w:rsidRDefault="008E0607">
            <w:pPr>
              <w:jc w:val="center"/>
            </w:pPr>
            <w:r>
              <w:rPr>
                <w:rFonts w:ascii="Arial" w:hAnsi="Arial" w:cs="Arial"/>
                <w:color w:val="000000"/>
                <w:position w:val="-2"/>
                <w:sz w:val="18"/>
                <w:szCs w:val="18"/>
              </w:rPr>
              <w:t>(žig in podpis)</w:t>
            </w:r>
          </w:p>
        </w:tc>
      </w:tr>
    </w:tbl>
    <w:p w14:paraId="4A354795" w14:textId="77777777" w:rsidR="00537BAB" w:rsidRDefault="00537BAB">
      <w:pPr>
        <w:sectPr w:rsidR="00537BAB" w:rsidSect="008E0607">
          <w:footerReference w:type="default" r:id="rId12"/>
          <w:pgSz w:w="11906" w:h="16838"/>
          <w:pgMar w:top="1418" w:right="1418" w:bottom="1418" w:left="1418" w:header="567" w:footer="596" w:gutter="0"/>
          <w:cols w:space="708"/>
          <w:docGrid w:linePitch="360"/>
        </w:sectPr>
      </w:pPr>
    </w:p>
    <w:p w14:paraId="1BC154D9" w14:textId="512C3D34" w:rsidR="008E0607" w:rsidRPr="00590863" w:rsidRDefault="008E0607" w:rsidP="008E0607">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D526A">
        <w:rPr>
          <w:rFonts w:ascii="Arial" w:hAnsi="Arial" w:cs="Arial"/>
          <w:sz w:val="18"/>
          <w:szCs w:val="18"/>
        </w:rPr>
        <w:t>4</w:t>
      </w:r>
    </w:p>
    <w:p w14:paraId="06B3FD60" w14:textId="183B0F7F" w:rsidR="008E0607" w:rsidRPr="008A530D" w:rsidRDefault="000C21D1" w:rsidP="000C21D1">
      <w:pPr>
        <w:spacing w:after="120"/>
        <w:jc w:val="center"/>
        <w:rPr>
          <w:rFonts w:ascii="Arial" w:hAnsi="Arial" w:cs="Arial"/>
          <w:b/>
          <w:sz w:val="28"/>
          <w:szCs w:val="28"/>
        </w:rPr>
      </w:pPr>
      <w:r w:rsidRPr="008A530D">
        <w:rPr>
          <w:rFonts w:ascii="Arial" w:hAnsi="Arial" w:cs="Arial"/>
          <w:b/>
          <w:sz w:val="28"/>
          <w:szCs w:val="28"/>
        </w:rPr>
        <w:t>VZOREC BANČNE GARANCIJE / KAVCIJSKEGA ZAVAROVANJA ZA DOBRO IZVEDBO</w:t>
      </w:r>
    </w:p>
    <w:p w14:paraId="420C10F6" w14:textId="77777777" w:rsidR="00537BAB" w:rsidRDefault="008E0607">
      <w:pPr>
        <w:spacing w:before="225" w:after="225" w:line="240" w:lineRule="auto"/>
        <w:jc w:val="both"/>
      </w:pPr>
      <w:r>
        <w:rPr>
          <w:rFonts w:ascii="Arial" w:hAnsi="Arial" w:cs="Arial"/>
          <w:i/>
          <w:iCs/>
          <w:color w:val="000000"/>
          <w:sz w:val="18"/>
          <w:szCs w:val="18"/>
        </w:rPr>
        <w:t>Glava s podatki o garantu (zavarovalnici/banki) ali SWIFT ključ</w:t>
      </w:r>
    </w:p>
    <w:p w14:paraId="35785D42" w14:textId="7B3C4133" w:rsidR="00AC0718" w:rsidRDefault="008E060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w:t>
      </w:r>
      <w:r w:rsidR="00AC0718">
        <w:rPr>
          <w:rFonts w:ascii="Arial" w:hAnsi="Arial" w:cs="Arial"/>
          <w:color w:val="000000"/>
          <w:sz w:val="18"/>
          <w:szCs w:val="18"/>
        </w:rPr>
        <w:t>(GEPŠ PIRAN),</w:t>
      </w:r>
      <w:r w:rsidR="00AC0718" w:rsidRPr="00AC0718">
        <w:rPr>
          <w:rFonts w:ascii="Arial" w:hAnsi="Arial" w:cs="Arial"/>
          <w:color w:val="000000"/>
          <w:sz w:val="18"/>
          <w:szCs w:val="18"/>
        </w:rPr>
        <w:t xml:space="preserve"> </w:t>
      </w:r>
      <w:r w:rsidR="00AC0718">
        <w:rPr>
          <w:rFonts w:ascii="Arial" w:hAnsi="Arial" w:cs="Arial"/>
          <w:color w:val="000000"/>
          <w:sz w:val="18"/>
          <w:szCs w:val="18"/>
        </w:rPr>
        <w:t>GIMNAZIJA, ELEKTRO IN POMORSKA ŠOLA PIRAN, Bolniška 11, 6330 Piran.</w:t>
      </w:r>
    </w:p>
    <w:p w14:paraId="0D8EB0D9" w14:textId="5F17F755" w:rsidR="00537BAB" w:rsidRDefault="008E060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6232802" w14:textId="77777777" w:rsidR="00537BAB" w:rsidRDefault="008E060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DC2B0E3" w14:textId="77777777" w:rsidR="00537BAB" w:rsidRDefault="008E060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108DE57" w14:textId="77777777" w:rsidR="00537BAB" w:rsidRDefault="008E060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467C68" w14:textId="77777777" w:rsidR="00537BAB" w:rsidRDefault="008E060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71F8296" w14:textId="6931FE4E" w:rsidR="00537BAB" w:rsidRDefault="008E060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AC0718">
        <w:rPr>
          <w:rFonts w:ascii="Arial" w:hAnsi="Arial" w:cs="Arial"/>
          <w:color w:val="000000"/>
          <w:sz w:val="18"/>
          <w:szCs w:val="18"/>
        </w:rPr>
        <w:t>GIMNAZIJA, ELEKTRO IN POMORSKA ŠOLA PIRAN, Bolniška 11, 6330 Piran.</w:t>
      </w:r>
    </w:p>
    <w:p w14:paraId="0EE1A869" w14:textId="4FE6E9DC" w:rsidR="00537BAB" w:rsidRDefault="008E060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AC0718">
        <w:rPr>
          <w:rFonts w:ascii="Arial" w:hAnsi="Arial" w:cs="Arial"/>
          <w:color w:val="000000"/>
          <w:sz w:val="18"/>
          <w:szCs w:val="18"/>
        </w:rPr>
        <w:t xml:space="preserve"> »</w:t>
      </w:r>
      <w:r w:rsidR="00AC0718">
        <w:rPr>
          <w:rFonts w:ascii="Arial" w:hAnsi="Arial" w:cs="Arial"/>
          <w:b/>
          <w:bCs/>
          <w:color w:val="000000"/>
          <w:sz w:val="18"/>
          <w:szCs w:val="18"/>
        </w:rPr>
        <w:t>Dobava in zamenjava oken na  GEPŠ Piran, Bolniška 11, 6330 Piran.</w:t>
      </w:r>
      <w:r w:rsidR="00AC0718">
        <w:rPr>
          <w:rFonts w:ascii="Arial" w:hAnsi="Arial" w:cs="Arial"/>
          <w:color w:val="000000"/>
          <w:sz w:val="18"/>
          <w:szCs w:val="18"/>
        </w:rPr>
        <w:t xml:space="preserve">«  </w:t>
      </w:r>
    </w:p>
    <w:p w14:paraId="020677A0" w14:textId="77777777" w:rsidR="00537BAB" w:rsidRDefault="008E0607">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4D27E06F" w14:textId="77777777" w:rsidR="00537BAB" w:rsidRDefault="008E060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DD9DBB8" w14:textId="77777777" w:rsidR="00537BAB" w:rsidRDefault="008E060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9CEE0B5" w14:textId="77777777" w:rsidR="00537BAB" w:rsidRDefault="008E0607">
      <w:pPr>
        <w:spacing w:before="225" w:after="225" w:line="240" w:lineRule="auto"/>
        <w:jc w:val="both"/>
      </w:pPr>
      <w:r>
        <w:rPr>
          <w:rFonts w:ascii="Arial" w:hAnsi="Arial" w:cs="Arial"/>
          <w:color w:val="000000"/>
          <w:sz w:val="18"/>
          <w:szCs w:val="18"/>
        </w:rPr>
        <w:t>2. Original garancije št. ______________</w:t>
      </w:r>
    </w:p>
    <w:p w14:paraId="68B473C9" w14:textId="21988619" w:rsidR="00537BAB" w:rsidRDefault="008E060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r w:rsidR="008A530D">
        <w:rPr>
          <w:rFonts w:ascii="Arial" w:hAnsi="Arial" w:cs="Arial"/>
          <w:color w:val="000000"/>
          <w:sz w:val="18"/>
          <w:szCs w:val="18"/>
        </w:rPr>
        <w:t xml:space="preserve">,    </w:t>
      </w:r>
      <w:r>
        <w:rPr>
          <w:rFonts w:ascii="Arial" w:hAnsi="Arial" w:cs="Arial"/>
          <w:b/>
          <w:bCs/>
          <w:color w:val="000000"/>
          <w:sz w:val="18"/>
          <w:szCs w:val="18"/>
        </w:rPr>
        <w:t>OBLIKA PREDLOŽITVE:</w:t>
      </w:r>
      <w:r>
        <w:rPr>
          <w:rFonts w:ascii="Arial" w:hAnsi="Arial" w:cs="Arial"/>
          <w:color w:val="000000"/>
          <w:sz w:val="18"/>
          <w:szCs w:val="18"/>
        </w:rPr>
        <w:t xml:space="preserve"> v papirni obliki </w:t>
      </w:r>
    </w:p>
    <w:p w14:paraId="6DCAD4C3" w14:textId="77777777" w:rsidR="00537BAB" w:rsidRDefault="008E060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9512884" w14:textId="77777777" w:rsidR="00537BAB" w:rsidRDefault="008E060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98C042D" w14:textId="77777777" w:rsidR="00537BAB" w:rsidRDefault="008E060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B892356" w14:textId="77777777" w:rsidR="00537BAB" w:rsidRDefault="008E060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1D9727" w14:textId="77777777" w:rsidR="00537BAB" w:rsidRDefault="008E060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B88F0CC" w14:textId="58C7C7D3" w:rsidR="00537BAB" w:rsidRDefault="008E0607" w:rsidP="008A530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r w:rsidR="008A530D">
        <w:rPr>
          <w:rFonts w:ascii="Arial" w:hAnsi="Arial" w:cs="Arial"/>
          <w:color w:val="000000"/>
          <w:sz w:val="18"/>
          <w:szCs w:val="18"/>
        </w:rPr>
        <w:t xml:space="preserve"> </w:t>
      </w: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537BAB" w14:paraId="2142F991" w14:textId="77777777">
        <w:tc>
          <w:tcPr>
            <w:tcW w:w="4080" w:type="dxa"/>
            <w:tcMar>
              <w:top w:w="75" w:type="dxa"/>
              <w:bottom w:w="75" w:type="dxa"/>
            </w:tcMar>
            <w:vAlign w:val="center"/>
          </w:tcPr>
          <w:p w14:paraId="6F8A8FBC" w14:textId="77777777" w:rsidR="00537BAB" w:rsidRDefault="008E0607">
            <w:r>
              <w:rPr>
                <w:rFonts w:ascii="Arial" w:hAnsi="Arial" w:cs="Arial"/>
                <w:color w:val="000000"/>
                <w:position w:val="-2"/>
                <w:sz w:val="18"/>
                <w:szCs w:val="18"/>
              </w:rPr>
              <w:t> </w:t>
            </w:r>
          </w:p>
        </w:tc>
        <w:tc>
          <w:tcPr>
            <w:tcW w:w="0" w:type="auto"/>
            <w:tcMar>
              <w:top w:w="75" w:type="dxa"/>
              <w:bottom w:w="75" w:type="dxa"/>
            </w:tcMar>
            <w:vAlign w:val="center"/>
          </w:tcPr>
          <w:p w14:paraId="31B90008" w14:textId="77777777" w:rsidR="00537BAB" w:rsidRDefault="008E0607">
            <w:pPr>
              <w:jc w:val="center"/>
            </w:pPr>
            <w:r>
              <w:rPr>
                <w:rFonts w:ascii="Arial" w:hAnsi="Arial" w:cs="Arial"/>
                <w:color w:val="000000"/>
                <w:position w:val="-2"/>
                <w:sz w:val="18"/>
                <w:szCs w:val="18"/>
              </w:rPr>
              <w:t>Garant</w:t>
            </w:r>
          </w:p>
        </w:tc>
      </w:tr>
      <w:tr w:rsidR="00537BAB" w14:paraId="00BB312C" w14:textId="77777777">
        <w:tc>
          <w:tcPr>
            <w:tcW w:w="4080" w:type="dxa"/>
            <w:tcMar>
              <w:top w:w="75" w:type="dxa"/>
              <w:bottom w:w="75" w:type="dxa"/>
            </w:tcMar>
            <w:vAlign w:val="center"/>
          </w:tcPr>
          <w:p w14:paraId="216CEE2B" w14:textId="77777777" w:rsidR="00537BAB" w:rsidRDefault="008E0607">
            <w:r>
              <w:rPr>
                <w:rFonts w:ascii="Arial" w:hAnsi="Arial" w:cs="Arial"/>
                <w:color w:val="000000"/>
                <w:position w:val="-2"/>
                <w:sz w:val="18"/>
                <w:szCs w:val="18"/>
              </w:rPr>
              <w:t> </w:t>
            </w:r>
          </w:p>
        </w:tc>
        <w:tc>
          <w:tcPr>
            <w:tcW w:w="0" w:type="auto"/>
            <w:tcMar>
              <w:top w:w="75" w:type="dxa"/>
              <w:bottom w:w="75" w:type="dxa"/>
            </w:tcMar>
            <w:vAlign w:val="center"/>
          </w:tcPr>
          <w:p w14:paraId="6AF9ADD4" w14:textId="77777777" w:rsidR="00537BAB" w:rsidRDefault="00537BAB"/>
          <w:p w14:paraId="078E7F6D" w14:textId="77777777" w:rsidR="00537BAB" w:rsidRDefault="008E0607">
            <w:pPr>
              <w:jc w:val="center"/>
            </w:pPr>
            <w:r>
              <w:rPr>
                <w:rFonts w:ascii="Arial" w:hAnsi="Arial" w:cs="Arial"/>
                <w:color w:val="A9A9A9"/>
                <w:position w:val="-2"/>
                <w:sz w:val="18"/>
                <w:szCs w:val="18"/>
              </w:rPr>
              <w:t>(žig in podpis)</w:t>
            </w:r>
          </w:p>
        </w:tc>
      </w:tr>
    </w:tbl>
    <w:p w14:paraId="20316074" w14:textId="454DC87D" w:rsidR="008E0607" w:rsidRPr="008A530D" w:rsidRDefault="008E0607" w:rsidP="008A530D">
      <w:pPr>
        <w:spacing w:before="225" w:after="225" w:line="240" w:lineRule="auto"/>
        <w:jc w:val="right"/>
      </w:pPr>
      <w:r w:rsidRPr="00590863">
        <w:rPr>
          <w:rFonts w:ascii="Arial" w:hAnsi="Arial" w:cs="Arial"/>
          <w:sz w:val="18"/>
          <w:szCs w:val="18"/>
        </w:rPr>
        <w:lastRenderedPageBreak/>
        <w:t xml:space="preserve">Obrazec št: </w:t>
      </w:r>
      <w:r w:rsidR="00B31402">
        <w:rPr>
          <w:rFonts w:ascii="Arial" w:hAnsi="Arial" w:cs="Arial"/>
          <w:sz w:val="18"/>
          <w:szCs w:val="18"/>
        </w:rPr>
        <w:t>5</w:t>
      </w:r>
    </w:p>
    <w:p w14:paraId="4E88B81C" w14:textId="77777777" w:rsidR="000C21D1" w:rsidRDefault="000C21D1" w:rsidP="008E0607">
      <w:pPr>
        <w:spacing w:after="120"/>
        <w:rPr>
          <w:rFonts w:ascii="Arial" w:hAnsi="Arial" w:cs="Arial"/>
          <w:b/>
          <w:sz w:val="32"/>
          <w:szCs w:val="32"/>
        </w:rPr>
      </w:pPr>
    </w:p>
    <w:p w14:paraId="29FFB9E1" w14:textId="58A50A4B" w:rsidR="008E0607" w:rsidRPr="008A530D" w:rsidRDefault="000C21D1" w:rsidP="008A530D">
      <w:pPr>
        <w:spacing w:after="120"/>
        <w:jc w:val="center"/>
        <w:rPr>
          <w:rFonts w:ascii="Arial" w:hAnsi="Arial" w:cs="Arial"/>
          <w:b/>
          <w:sz w:val="28"/>
          <w:szCs w:val="28"/>
        </w:rPr>
      </w:pPr>
      <w:r w:rsidRPr="008A530D">
        <w:rPr>
          <w:rFonts w:ascii="Arial" w:hAnsi="Arial" w:cs="Arial"/>
          <w:b/>
          <w:sz w:val="28"/>
          <w:szCs w:val="28"/>
        </w:rPr>
        <w:t>VZOREC MENIČNE IZJAVE ZA ODPRAVO NAPAK</w:t>
      </w:r>
    </w:p>
    <w:p w14:paraId="5BA9BC91" w14:textId="77777777" w:rsidR="000C21D1" w:rsidRDefault="000C21D1">
      <w:pPr>
        <w:spacing w:before="225" w:after="225" w:line="240" w:lineRule="auto"/>
        <w:jc w:val="center"/>
        <w:rPr>
          <w:rFonts w:ascii="Arial" w:hAnsi="Arial" w:cs="Arial"/>
          <w:b/>
          <w:bCs/>
          <w:color w:val="000000"/>
          <w:sz w:val="24"/>
          <w:szCs w:val="24"/>
        </w:rPr>
      </w:pPr>
    </w:p>
    <w:p w14:paraId="528AACBA" w14:textId="6E0BF458" w:rsidR="00537BAB" w:rsidRDefault="008E0607">
      <w:pPr>
        <w:spacing w:before="225" w:after="225" w:line="240" w:lineRule="auto"/>
        <w:jc w:val="center"/>
      </w:pPr>
      <w:r>
        <w:rPr>
          <w:rFonts w:ascii="Arial" w:hAnsi="Arial" w:cs="Arial"/>
          <w:b/>
          <w:bCs/>
          <w:color w:val="000000"/>
          <w:sz w:val="24"/>
          <w:szCs w:val="24"/>
        </w:rPr>
        <w:t>MENIČNA IZJAVA</w:t>
      </w:r>
    </w:p>
    <w:p w14:paraId="2D113A0E" w14:textId="77777777" w:rsidR="00537BAB" w:rsidRDefault="008E0607">
      <w:pPr>
        <w:spacing w:before="225" w:after="225" w:line="240" w:lineRule="auto"/>
        <w:jc w:val="center"/>
      </w:pPr>
      <w:r>
        <w:rPr>
          <w:rFonts w:ascii="Arial" w:hAnsi="Arial" w:cs="Arial"/>
          <w:color w:val="000000"/>
          <w:sz w:val="21"/>
          <w:szCs w:val="21"/>
        </w:rPr>
        <w:t>s pooblastilom za izpolnitev in unovčenje menice</w:t>
      </w:r>
    </w:p>
    <w:p w14:paraId="08ED06CD" w14:textId="77777777" w:rsidR="00537BAB" w:rsidRDefault="008E0607">
      <w:pPr>
        <w:spacing w:before="225" w:after="225" w:line="240" w:lineRule="auto"/>
        <w:jc w:val="both"/>
      </w:pPr>
      <w:r>
        <w:rPr>
          <w:rFonts w:ascii="Arial" w:hAnsi="Arial" w:cs="Arial"/>
          <w:color w:val="000000"/>
          <w:sz w:val="18"/>
          <w:szCs w:val="18"/>
        </w:rPr>
        <w:t> </w:t>
      </w:r>
    </w:p>
    <w:p w14:paraId="082AA68A" w14:textId="620DDC57" w:rsidR="00537BAB" w:rsidRDefault="008E0607">
      <w:pPr>
        <w:spacing w:before="225" w:after="225" w:line="240" w:lineRule="auto"/>
        <w:jc w:val="both"/>
      </w:pPr>
      <w:r>
        <w:rPr>
          <w:rFonts w:ascii="Arial" w:hAnsi="Arial" w:cs="Arial"/>
          <w:color w:val="000000"/>
          <w:sz w:val="18"/>
          <w:szCs w:val="18"/>
        </w:rPr>
        <w:t xml:space="preserve">Naročniku </w:t>
      </w:r>
      <w:r w:rsidR="008D733D">
        <w:rPr>
          <w:rFonts w:ascii="Arial" w:hAnsi="Arial" w:cs="Arial"/>
          <w:color w:val="000000"/>
          <w:sz w:val="18"/>
          <w:szCs w:val="18"/>
        </w:rPr>
        <w:t>GIMNAZIJA, ELEKTRO IN POMORSKA ŠOLA PIRAN, Bolniška 11, 6330 Piran</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B89BA3C" w14:textId="744AE103" w:rsidR="008D733D" w:rsidRDefault="008D733D" w:rsidP="008D733D">
      <w:pPr>
        <w:spacing w:before="225" w:after="225" w:line="240" w:lineRule="auto"/>
        <w:jc w:val="both"/>
      </w:pPr>
      <w:r>
        <w:rPr>
          <w:rFonts w:ascii="Arial" w:hAnsi="Arial" w:cs="Arial"/>
          <w:b/>
          <w:bCs/>
          <w:color w:val="000000"/>
          <w:sz w:val="18"/>
          <w:szCs w:val="18"/>
        </w:rPr>
        <w:t>Dobava in zamenjava oken na GEPŠ Piran, Bolniška 11, 6330 Piran.</w:t>
      </w:r>
    </w:p>
    <w:p w14:paraId="2C72514D" w14:textId="77777777" w:rsidR="00537BAB" w:rsidRDefault="008E060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A5B769" w14:textId="0E0A72CF" w:rsidR="00537BAB" w:rsidRDefault="008E0607">
      <w:pPr>
        <w:spacing w:before="225" w:after="225" w:line="240" w:lineRule="auto"/>
        <w:jc w:val="both"/>
      </w:pPr>
      <w:r>
        <w:rPr>
          <w:rFonts w:ascii="Arial" w:hAnsi="Arial" w:cs="Arial"/>
          <w:color w:val="000000"/>
          <w:sz w:val="18"/>
          <w:szCs w:val="18"/>
        </w:rPr>
        <w:t xml:space="preserve">Naročnika </w:t>
      </w:r>
      <w:r w:rsidR="008D733D">
        <w:rPr>
          <w:rFonts w:ascii="Arial" w:hAnsi="Arial" w:cs="Arial"/>
          <w:color w:val="000000"/>
          <w:sz w:val="18"/>
          <w:szCs w:val="18"/>
        </w:rPr>
        <w:t>GEPŠ PIRAN</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87A1913" w14:textId="77777777" w:rsidR="00537BAB" w:rsidRDefault="008E0607">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F20D741" w14:textId="77777777" w:rsidR="00537BAB" w:rsidRDefault="008E0607">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9EE9AEC" w14:textId="77777777" w:rsidR="00537BAB" w:rsidRDefault="008E060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1BA466C" w14:textId="77777777" w:rsidR="00537BAB" w:rsidRDefault="008E060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22C6C48" w14:textId="77777777" w:rsidR="00537BAB" w:rsidRDefault="008E0607">
      <w:pPr>
        <w:spacing w:before="225" w:after="225" w:line="240" w:lineRule="auto"/>
        <w:jc w:val="both"/>
      </w:pPr>
      <w:r>
        <w:rPr>
          <w:rFonts w:ascii="Arial" w:hAnsi="Arial" w:cs="Arial"/>
          <w:color w:val="000000"/>
          <w:sz w:val="18"/>
          <w:szCs w:val="18"/>
        </w:rPr>
        <w:t>Priloga: </w:t>
      </w:r>
    </w:p>
    <w:p w14:paraId="2D42F833" w14:textId="77777777" w:rsidR="00537BAB" w:rsidRDefault="008E0607">
      <w:pPr>
        <w:spacing w:before="225" w:after="225" w:line="240" w:lineRule="auto"/>
        <w:jc w:val="both"/>
      </w:pPr>
      <w:r>
        <w:rPr>
          <w:rFonts w:ascii="Arial" w:hAnsi="Arial" w:cs="Arial"/>
          <w:color w:val="000000"/>
          <w:sz w:val="18"/>
          <w:szCs w:val="18"/>
        </w:rPr>
        <w:t>- bianco menica, podpisana in žigosana</w:t>
      </w:r>
    </w:p>
    <w:p w14:paraId="7D3881AF" w14:textId="77777777" w:rsidR="00537BAB" w:rsidRDefault="008E060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7BAB" w14:paraId="46FAE34A" w14:textId="77777777">
        <w:tc>
          <w:tcPr>
            <w:tcW w:w="2500" w:type="pct"/>
            <w:tcMar>
              <w:top w:w="75" w:type="dxa"/>
              <w:bottom w:w="75" w:type="dxa"/>
            </w:tcMar>
            <w:vAlign w:val="center"/>
          </w:tcPr>
          <w:p w14:paraId="7BD40983" w14:textId="77777777" w:rsidR="00537BAB" w:rsidRDefault="008E060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07DD902" w14:textId="77777777" w:rsidR="00537BAB" w:rsidRDefault="008E060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37BAB" w14:paraId="7D827385" w14:textId="77777777">
        <w:tc>
          <w:tcPr>
            <w:tcW w:w="2500" w:type="pct"/>
            <w:tcMar>
              <w:top w:w="75" w:type="dxa"/>
              <w:bottom w:w="75" w:type="dxa"/>
            </w:tcMar>
            <w:vAlign w:val="center"/>
          </w:tcPr>
          <w:p w14:paraId="21EE6540" w14:textId="77777777" w:rsidR="00537BAB" w:rsidRDefault="008E060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1AF1A25" w14:textId="77777777" w:rsidR="00537BAB" w:rsidRDefault="00537BAB"/>
          <w:p w14:paraId="458AEBBC" w14:textId="77777777" w:rsidR="00537BAB" w:rsidRDefault="008E0607">
            <w:pPr>
              <w:jc w:val="center"/>
            </w:pPr>
            <w:r>
              <w:rPr>
                <w:rFonts w:ascii="Arial" w:hAnsi="Arial" w:cs="Arial"/>
                <w:color w:val="A9A9A9"/>
                <w:position w:val="-2"/>
                <w:sz w:val="18"/>
                <w:szCs w:val="18"/>
              </w:rPr>
              <w:t>(žig in podpis)</w:t>
            </w:r>
          </w:p>
        </w:tc>
      </w:tr>
    </w:tbl>
    <w:p w14:paraId="1096A88F" w14:textId="77777777" w:rsidR="00537BAB" w:rsidRDefault="008E0607">
      <w:pPr>
        <w:spacing w:before="225" w:after="225" w:line="240" w:lineRule="auto"/>
        <w:jc w:val="both"/>
      </w:pPr>
      <w:r>
        <w:rPr>
          <w:rFonts w:ascii="Arial" w:hAnsi="Arial" w:cs="Arial"/>
          <w:color w:val="000000"/>
          <w:sz w:val="18"/>
          <w:szCs w:val="18"/>
        </w:rPr>
        <w:t> </w:t>
      </w:r>
    </w:p>
    <w:p w14:paraId="7ECD3782" w14:textId="77777777" w:rsidR="00537BAB" w:rsidRDefault="008E0607">
      <w:pPr>
        <w:spacing w:before="225" w:after="225" w:line="240" w:lineRule="auto"/>
        <w:jc w:val="both"/>
      </w:pPr>
      <w:r>
        <w:rPr>
          <w:rFonts w:ascii="Arial" w:hAnsi="Arial" w:cs="Arial"/>
          <w:color w:val="000000"/>
          <w:sz w:val="18"/>
          <w:szCs w:val="18"/>
        </w:rPr>
        <w:t> </w:t>
      </w:r>
    </w:p>
    <w:p w14:paraId="21D773F5" w14:textId="77777777" w:rsidR="00537BAB" w:rsidRDefault="00537BAB">
      <w:pPr>
        <w:sectPr w:rsidR="00537BAB" w:rsidSect="008E0607">
          <w:footerReference w:type="default" r:id="rId13"/>
          <w:pgSz w:w="11906" w:h="16838"/>
          <w:pgMar w:top="1418" w:right="1418" w:bottom="1418" w:left="1418" w:header="567" w:footer="596" w:gutter="0"/>
          <w:cols w:space="708"/>
          <w:docGrid w:linePitch="360"/>
        </w:sectPr>
      </w:pPr>
    </w:p>
    <w:p w14:paraId="65DA4281" w14:textId="77777777" w:rsidR="00B31402" w:rsidRDefault="00B31402" w:rsidP="00B31402">
      <w:pPr>
        <w:spacing w:after="0"/>
        <w:jc w:val="right"/>
        <w:rPr>
          <w:rFonts w:ascii="Arial" w:hAnsi="Arial" w:cs="Arial"/>
          <w:sz w:val="18"/>
          <w:szCs w:val="18"/>
        </w:rPr>
      </w:pPr>
    </w:p>
    <w:p w14:paraId="6241C702" w14:textId="572B033B" w:rsidR="00B31402" w:rsidRPr="00590863" w:rsidRDefault="00B31402" w:rsidP="00B3140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6</w:t>
      </w:r>
    </w:p>
    <w:p w14:paraId="05D1DA1B" w14:textId="77777777" w:rsidR="008D733D" w:rsidRDefault="008D733D" w:rsidP="008D733D">
      <w:pPr>
        <w:spacing w:after="120"/>
        <w:jc w:val="center"/>
        <w:rPr>
          <w:rFonts w:ascii="Arial" w:hAnsi="Arial" w:cs="Arial"/>
          <w:b/>
        </w:rPr>
      </w:pPr>
    </w:p>
    <w:p w14:paraId="03CE7209" w14:textId="5EA8F1F5" w:rsidR="00B31402" w:rsidRPr="008D733D" w:rsidRDefault="008D733D" w:rsidP="008D733D">
      <w:pPr>
        <w:spacing w:after="120"/>
        <w:jc w:val="center"/>
        <w:rPr>
          <w:rFonts w:ascii="Arial" w:hAnsi="Arial" w:cs="Arial"/>
          <w:b/>
          <w:sz w:val="28"/>
          <w:szCs w:val="28"/>
        </w:rPr>
      </w:pPr>
      <w:r w:rsidRPr="008D733D">
        <w:rPr>
          <w:rFonts w:ascii="Arial" w:hAnsi="Arial" w:cs="Arial"/>
          <w:b/>
          <w:sz w:val="28"/>
          <w:szCs w:val="28"/>
        </w:rPr>
        <w:t>IZJAVA ZASTOPNIKA PODIZVAJLCA V ZVEZI Z IZPOLNJEVANJEM OBVEZNIH POGOJEV ZA PODIZVAJALCEV</w:t>
      </w:r>
    </w:p>
    <w:p w14:paraId="12572E08" w14:textId="77777777" w:rsidR="008D733D" w:rsidRPr="008D733D" w:rsidRDefault="008D733D" w:rsidP="008D733D">
      <w:pPr>
        <w:spacing w:after="120"/>
        <w:jc w:val="center"/>
        <w:rPr>
          <w:rFonts w:ascii="Arial" w:hAnsi="Arial" w:cs="Arial"/>
          <w:b/>
        </w:rPr>
      </w:pPr>
    </w:p>
    <w:p w14:paraId="21F96810" w14:textId="3B012638" w:rsidR="00B31402" w:rsidRDefault="00B31402" w:rsidP="008D733D">
      <w:pPr>
        <w:spacing w:before="225" w:after="225" w:line="360" w:lineRule="auto"/>
      </w:pPr>
      <w:r>
        <w:rPr>
          <w:rFonts w:ascii="Arial" w:hAnsi="Arial" w:cs="Arial"/>
          <w:color w:val="000000"/>
          <w:sz w:val="18"/>
          <w:szCs w:val="18"/>
        </w:rPr>
        <w:t>Pod kazensko in materialno od</w:t>
      </w:r>
      <w:r w:rsidR="008D733D">
        <w:rPr>
          <w:rFonts w:ascii="Arial" w:hAnsi="Arial" w:cs="Arial"/>
          <w:color w:val="000000"/>
          <w:sz w:val="18"/>
          <w:szCs w:val="18"/>
        </w:rPr>
        <w:t xml:space="preserve">govornostjo izjavljamo, da naša </w:t>
      </w:r>
      <w:r>
        <w:rPr>
          <w:rFonts w:ascii="Arial" w:hAnsi="Arial" w:cs="Arial"/>
          <w:color w:val="000000"/>
          <w:sz w:val="18"/>
          <w:szCs w:val="18"/>
        </w:rPr>
        <w:t>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819E867" w14:textId="77777777" w:rsidR="00B31402" w:rsidRDefault="00B31402" w:rsidP="00B3140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31402" w14:paraId="1AAFEAEA" w14:textId="77777777" w:rsidTr="00C76DD1">
        <w:tc>
          <w:tcPr>
            <w:tcW w:w="0" w:type="auto"/>
            <w:tcMar>
              <w:top w:w="0" w:type="auto"/>
              <w:bottom w:w="0" w:type="auto"/>
            </w:tcMar>
          </w:tcPr>
          <w:p w14:paraId="14F5B946"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D15DAA"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803152E"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950580F"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A4F02D3"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42C4E84"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2CCED14" w14:textId="77777777" w:rsidR="00B31402" w:rsidRDefault="00B31402" w:rsidP="00B31402">
            <w:pPr>
              <w:numPr>
                <w:ilvl w:val="0"/>
                <w:numId w:val="4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9D3D3E5" w14:textId="77777777" w:rsidR="00B31402" w:rsidRDefault="00B31402" w:rsidP="00B3140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74DD91" w14:textId="77777777" w:rsidR="00B31402" w:rsidRDefault="00B31402" w:rsidP="00B3140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31402" w14:paraId="0B0BD4FC" w14:textId="77777777" w:rsidTr="00C76DD1">
        <w:tc>
          <w:tcPr>
            <w:tcW w:w="4080" w:type="dxa"/>
            <w:tcMar>
              <w:top w:w="75" w:type="dxa"/>
              <w:bottom w:w="75" w:type="dxa"/>
            </w:tcMar>
            <w:vAlign w:val="center"/>
          </w:tcPr>
          <w:p w14:paraId="6464FAA9" w14:textId="77777777" w:rsidR="00B31402" w:rsidRDefault="00B31402" w:rsidP="00C76DD1">
            <w:r>
              <w:rPr>
                <w:rFonts w:ascii="Arial" w:hAnsi="Arial" w:cs="Arial"/>
                <w:color w:val="000000"/>
                <w:position w:val="-2"/>
                <w:sz w:val="18"/>
                <w:szCs w:val="18"/>
              </w:rPr>
              <w:t>Kraj in datum:</w:t>
            </w:r>
          </w:p>
        </w:tc>
        <w:tc>
          <w:tcPr>
            <w:tcW w:w="0" w:type="auto"/>
            <w:tcMar>
              <w:top w:w="75" w:type="dxa"/>
              <w:bottom w:w="75" w:type="dxa"/>
            </w:tcMar>
            <w:vAlign w:val="center"/>
          </w:tcPr>
          <w:p w14:paraId="10F11052" w14:textId="77777777" w:rsidR="00B31402" w:rsidRDefault="00B31402" w:rsidP="00C76DD1">
            <w:r>
              <w:rPr>
                <w:rFonts w:ascii="Arial" w:hAnsi="Arial" w:cs="Arial"/>
                <w:color w:val="000000"/>
                <w:position w:val="-2"/>
                <w:sz w:val="18"/>
                <w:szCs w:val="18"/>
              </w:rPr>
              <w:t>Ime in priimek: _____________________</w:t>
            </w:r>
          </w:p>
        </w:tc>
      </w:tr>
      <w:tr w:rsidR="00B31402" w14:paraId="39C3E639" w14:textId="77777777" w:rsidTr="00C76DD1">
        <w:tc>
          <w:tcPr>
            <w:tcW w:w="4080" w:type="dxa"/>
            <w:tcMar>
              <w:top w:w="75" w:type="dxa"/>
              <w:bottom w:w="75" w:type="dxa"/>
            </w:tcMar>
            <w:vAlign w:val="center"/>
          </w:tcPr>
          <w:p w14:paraId="5FF68E0E" w14:textId="77777777" w:rsidR="00B31402" w:rsidRDefault="00B31402" w:rsidP="00C76DD1">
            <w:r>
              <w:rPr>
                <w:rFonts w:ascii="Arial" w:hAnsi="Arial" w:cs="Arial"/>
                <w:color w:val="000000"/>
                <w:position w:val="-2"/>
                <w:sz w:val="18"/>
                <w:szCs w:val="18"/>
              </w:rPr>
              <w:t> </w:t>
            </w:r>
          </w:p>
        </w:tc>
        <w:tc>
          <w:tcPr>
            <w:tcW w:w="0" w:type="auto"/>
            <w:tcMar>
              <w:top w:w="75" w:type="dxa"/>
              <w:bottom w:w="75" w:type="dxa"/>
            </w:tcMar>
            <w:vAlign w:val="center"/>
          </w:tcPr>
          <w:p w14:paraId="10B48602" w14:textId="77777777" w:rsidR="00B31402" w:rsidRDefault="00B31402" w:rsidP="00C76DD1"/>
          <w:p w14:paraId="7885A2CF" w14:textId="77777777" w:rsidR="00B31402" w:rsidRDefault="00B31402" w:rsidP="00C76DD1">
            <w:pPr>
              <w:jc w:val="center"/>
            </w:pPr>
            <w:r>
              <w:rPr>
                <w:rFonts w:ascii="Arial" w:hAnsi="Arial" w:cs="Arial"/>
                <w:color w:val="A9A9A9"/>
                <w:position w:val="-2"/>
                <w:sz w:val="18"/>
                <w:szCs w:val="18"/>
              </w:rPr>
              <w:t>(žig in podpis)</w:t>
            </w:r>
          </w:p>
        </w:tc>
      </w:tr>
    </w:tbl>
    <w:p w14:paraId="2B63D879" w14:textId="77777777" w:rsidR="00B31402" w:rsidRDefault="00B31402" w:rsidP="00B31402">
      <w:pPr>
        <w:spacing w:before="225" w:after="225" w:line="240" w:lineRule="auto"/>
        <w:jc w:val="both"/>
      </w:pPr>
      <w:r>
        <w:rPr>
          <w:rFonts w:ascii="Arial" w:hAnsi="Arial" w:cs="Arial"/>
          <w:color w:val="000000"/>
          <w:sz w:val="18"/>
          <w:szCs w:val="18"/>
        </w:rPr>
        <w:t> </w:t>
      </w:r>
    </w:p>
    <w:p w14:paraId="3074638A" w14:textId="77777777" w:rsidR="00B31402" w:rsidRDefault="00B31402" w:rsidP="00B31402">
      <w:pPr>
        <w:spacing w:before="525" w:after="225" w:line="240" w:lineRule="auto"/>
        <w:jc w:val="both"/>
      </w:pPr>
      <w:r>
        <w:rPr>
          <w:rFonts w:ascii="Arial" w:hAnsi="Arial" w:cs="Arial"/>
          <w:color w:val="000000"/>
          <w:sz w:val="18"/>
          <w:szCs w:val="18"/>
        </w:rPr>
        <w:t> </w:t>
      </w:r>
    </w:p>
    <w:p w14:paraId="7C1B66D7" w14:textId="77777777" w:rsidR="00B31402" w:rsidRDefault="00B31402" w:rsidP="00B31402">
      <w:pPr>
        <w:sectPr w:rsidR="00B31402" w:rsidSect="00C76DD1">
          <w:footerReference w:type="default" r:id="rId14"/>
          <w:pgSz w:w="11906" w:h="16838"/>
          <w:pgMar w:top="1418" w:right="1418" w:bottom="1418" w:left="1418" w:header="567" w:footer="596" w:gutter="0"/>
          <w:cols w:space="708"/>
          <w:docGrid w:linePitch="360"/>
        </w:sectPr>
      </w:pPr>
    </w:p>
    <w:p w14:paraId="424551C6" w14:textId="1BA21B6E" w:rsidR="00B31402" w:rsidRPr="00590863" w:rsidRDefault="00B31402" w:rsidP="00B31402">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39173535" w14:textId="77777777" w:rsidR="008D733D" w:rsidRDefault="008D733D" w:rsidP="008D733D">
      <w:pPr>
        <w:spacing w:after="120"/>
        <w:jc w:val="center"/>
        <w:rPr>
          <w:rFonts w:ascii="Arial" w:hAnsi="Arial" w:cs="Arial"/>
          <w:b/>
          <w:sz w:val="28"/>
          <w:szCs w:val="28"/>
        </w:rPr>
      </w:pPr>
    </w:p>
    <w:p w14:paraId="602E4251" w14:textId="61E569C2" w:rsidR="00B31402" w:rsidRPr="008D733D" w:rsidRDefault="008D733D" w:rsidP="008D733D">
      <w:pPr>
        <w:spacing w:after="120"/>
        <w:jc w:val="center"/>
        <w:rPr>
          <w:rFonts w:ascii="Arial" w:hAnsi="Arial" w:cs="Arial"/>
          <w:b/>
          <w:sz w:val="28"/>
          <w:szCs w:val="28"/>
        </w:rPr>
      </w:pPr>
      <w:r w:rsidRPr="008D733D">
        <w:rPr>
          <w:rFonts w:ascii="Arial" w:hAnsi="Arial" w:cs="Arial"/>
          <w:b/>
          <w:sz w:val="28"/>
          <w:szCs w:val="28"/>
        </w:rPr>
        <w:t>IZJAVA PODIZVAJALCA</w:t>
      </w:r>
    </w:p>
    <w:p w14:paraId="69B2F577" w14:textId="61D584E1" w:rsidR="00B31402" w:rsidRDefault="00B31402" w:rsidP="00B31402">
      <w:pPr>
        <w:spacing w:before="225" w:after="225" w:line="240" w:lineRule="auto"/>
        <w:jc w:val="both"/>
      </w:pPr>
      <w:r>
        <w:rPr>
          <w:rFonts w:ascii="Arial" w:hAnsi="Arial" w:cs="Arial"/>
          <w:color w:val="000000"/>
          <w:sz w:val="18"/>
          <w:szCs w:val="18"/>
        </w:rPr>
        <w:t xml:space="preserve">V zvezi z javnim naročilom </w:t>
      </w:r>
      <w:r w:rsidR="005A701B">
        <w:rPr>
          <w:rFonts w:ascii="Arial" w:hAnsi="Arial" w:cs="Arial"/>
          <w:color w:val="000000"/>
          <w:sz w:val="18"/>
          <w:szCs w:val="18"/>
        </w:rPr>
        <w:t>»</w:t>
      </w:r>
      <w:r w:rsidR="005A701B">
        <w:rPr>
          <w:rFonts w:ascii="Arial" w:hAnsi="Arial" w:cs="Arial"/>
          <w:b/>
          <w:bCs/>
          <w:color w:val="000000"/>
          <w:sz w:val="18"/>
          <w:szCs w:val="18"/>
        </w:rPr>
        <w:t>Dob</w:t>
      </w:r>
      <w:r w:rsidR="00E0760F">
        <w:rPr>
          <w:rFonts w:ascii="Arial" w:hAnsi="Arial" w:cs="Arial"/>
          <w:b/>
          <w:bCs/>
          <w:color w:val="000000"/>
          <w:sz w:val="18"/>
          <w:szCs w:val="18"/>
        </w:rPr>
        <w:t xml:space="preserve">ava in zamenjava oken na </w:t>
      </w:r>
      <w:r w:rsidR="005A701B">
        <w:rPr>
          <w:rFonts w:ascii="Arial" w:hAnsi="Arial" w:cs="Arial"/>
          <w:b/>
          <w:bCs/>
          <w:color w:val="000000"/>
          <w:sz w:val="18"/>
          <w:szCs w:val="18"/>
        </w:rPr>
        <w:t>GEPŠ Piran, Bolniška 11, 6330 Piran</w:t>
      </w:r>
      <w:r w:rsidR="005A701B">
        <w:rPr>
          <w:rFonts w:ascii="Arial" w:hAnsi="Arial" w:cs="Arial"/>
          <w:color w:val="000000"/>
          <w:sz w:val="18"/>
          <w:szCs w:val="18"/>
        </w:rPr>
        <w:t xml:space="preserve"> </w:t>
      </w:r>
      <w:r>
        <w:rPr>
          <w:rFonts w:ascii="Arial" w:hAnsi="Arial" w:cs="Arial"/>
          <w:color w:val="000000"/>
          <w:sz w:val="18"/>
          <w:szCs w:val="18"/>
        </w:rPr>
        <w:t>»,</w:t>
      </w:r>
    </w:p>
    <w:p w14:paraId="117FC07B" w14:textId="77777777" w:rsidR="00B31402" w:rsidRDefault="00B31402" w:rsidP="005A701B">
      <w:pPr>
        <w:spacing w:before="225" w:after="225" w:line="36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D07F7E3" w14:textId="77777777" w:rsidR="00B31402" w:rsidRDefault="00B31402" w:rsidP="00B31402">
      <w:pPr>
        <w:spacing w:before="225" w:after="225" w:line="240" w:lineRule="auto"/>
        <w:jc w:val="both"/>
      </w:pPr>
      <w:r>
        <w:rPr>
          <w:rFonts w:ascii="Arial" w:hAnsi="Arial" w:cs="Arial"/>
          <w:color w:val="000000"/>
          <w:sz w:val="18"/>
          <w:szCs w:val="18"/>
        </w:rPr>
        <w:t>Izjavljamo (ustrezno označi):</w:t>
      </w:r>
    </w:p>
    <w:p w14:paraId="65BDAB0F" w14:textId="77777777" w:rsidR="00B31402" w:rsidRDefault="00B31402" w:rsidP="00B3140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858585C" w14:textId="77777777" w:rsidR="00B31402" w:rsidRDefault="00B31402" w:rsidP="00B31402">
      <w:pPr>
        <w:spacing w:before="225" w:after="225" w:line="240" w:lineRule="auto"/>
        <w:jc w:val="both"/>
      </w:pPr>
      <w:r>
        <w:rPr>
          <w:rFonts w:ascii="Arial" w:hAnsi="Arial" w:cs="Arial"/>
          <w:color w:val="000000"/>
          <w:sz w:val="18"/>
          <w:szCs w:val="18"/>
        </w:rPr>
        <w:t>[   ] NE zahtevamo izvedbe neposrednih plačil.</w:t>
      </w:r>
    </w:p>
    <w:p w14:paraId="30428934" w14:textId="77777777" w:rsidR="00B31402" w:rsidRDefault="00B31402" w:rsidP="00B31402">
      <w:pPr>
        <w:spacing w:before="225" w:after="225" w:line="240" w:lineRule="auto"/>
        <w:jc w:val="both"/>
      </w:pPr>
      <w:r>
        <w:rPr>
          <w:rFonts w:ascii="Arial" w:hAnsi="Arial" w:cs="Arial"/>
          <w:color w:val="000000"/>
          <w:sz w:val="18"/>
          <w:szCs w:val="18"/>
        </w:rPr>
        <w:t> </w:t>
      </w:r>
    </w:p>
    <w:p w14:paraId="03966A2F" w14:textId="77777777" w:rsidR="00B31402" w:rsidRDefault="00B31402" w:rsidP="00B3140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31402" w14:paraId="67A24578" w14:textId="77777777" w:rsidTr="00C76DD1">
        <w:tc>
          <w:tcPr>
            <w:tcW w:w="4080" w:type="dxa"/>
            <w:tcMar>
              <w:top w:w="75" w:type="dxa"/>
              <w:bottom w:w="75" w:type="dxa"/>
            </w:tcMar>
            <w:vAlign w:val="center"/>
          </w:tcPr>
          <w:p w14:paraId="3C743BD4" w14:textId="77777777" w:rsidR="00B31402" w:rsidRDefault="00B31402" w:rsidP="00C76DD1">
            <w:r>
              <w:rPr>
                <w:rFonts w:ascii="Arial" w:hAnsi="Arial" w:cs="Arial"/>
                <w:color w:val="000000"/>
                <w:position w:val="-2"/>
                <w:sz w:val="18"/>
                <w:szCs w:val="18"/>
              </w:rPr>
              <w:t>Kraj in datum:</w:t>
            </w:r>
          </w:p>
        </w:tc>
        <w:tc>
          <w:tcPr>
            <w:tcW w:w="0" w:type="auto"/>
            <w:tcMar>
              <w:top w:w="75" w:type="dxa"/>
              <w:bottom w:w="75" w:type="dxa"/>
            </w:tcMar>
            <w:vAlign w:val="center"/>
          </w:tcPr>
          <w:p w14:paraId="52281B0B" w14:textId="77777777" w:rsidR="00B31402" w:rsidRDefault="00B31402" w:rsidP="00C76DD1">
            <w:r>
              <w:rPr>
                <w:rFonts w:ascii="Arial" w:hAnsi="Arial" w:cs="Arial"/>
                <w:color w:val="000000"/>
                <w:position w:val="-2"/>
                <w:sz w:val="18"/>
                <w:szCs w:val="18"/>
              </w:rPr>
              <w:t>Ime in priimek: _____________________</w:t>
            </w:r>
          </w:p>
        </w:tc>
      </w:tr>
      <w:tr w:rsidR="00B31402" w14:paraId="22C59C49" w14:textId="77777777" w:rsidTr="00C76DD1">
        <w:tc>
          <w:tcPr>
            <w:tcW w:w="4080" w:type="dxa"/>
            <w:tcMar>
              <w:top w:w="75" w:type="dxa"/>
              <w:bottom w:w="75" w:type="dxa"/>
            </w:tcMar>
            <w:vAlign w:val="center"/>
          </w:tcPr>
          <w:p w14:paraId="574FE994" w14:textId="77777777" w:rsidR="00B31402" w:rsidRDefault="00B31402" w:rsidP="00C76DD1">
            <w:r>
              <w:rPr>
                <w:rFonts w:ascii="Arial" w:hAnsi="Arial" w:cs="Arial"/>
                <w:color w:val="000000"/>
                <w:position w:val="-2"/>
                <w:sz w:val="18"/>
                <w:szCs w:val="18"/>
              </w:rPr>
              <w:t> </w:t>
            </w:r>
          </w:p>
        </w:tc>
        <w:tc>
          <w:tcPr>
            <w:tcW w:w="0" w:type="auto"/>
            <w:tcMar>
              <w:top w:w="75" w:type="dxa"/>
              <w:bottom w:w="75" w:type="dxa"/>
            </w:tcMar>
            <w:vAlign w:val="center"/>
          </w:tcPr>
          <w:p w14:paraId="2FC0BC91" w14:textId="77777777" w:rsidR="00B31402" w:rsidRDefault="00B31402" w:rsidP="00C76DD1"/>
          <w:p w14:paraId="100ECC70" w14:textId="77777777" w:rsidR="00B31402" w:rsidRDefault="00B31402" w:rsidP="00C76DD1">
            <w:pPr>
              <w:jc w:val="center"/>
            </w:pPr>
            <w:r>
              <w:rPr>
                <w:rFonts w:ascii="Arial" w:hAnsi="Arial" w:cs="Arial"/>
                <w:color w:val="A9A9A9"/>
                <w:position w:val="-2"/>
                <w:sz w:val="18"/>
                <w:szCs w:val="18"/>
              </w:rPr>
              <w:t>(žig in podpis)</w:t>
            </w:r>
          </w:p>
        </w:tc>
      </w:tr>
    </w:tbl>
    <w:p w14:paraId="12096DD2" w14:textId="77777777" w:rsidR="00B31402" w:rsidRDefault="00B31402" w:rsidP="00B31402">
      <w:pPr>
        <w:spacing w:before="225" w:after="225" w:line="240" w:lineRule="auto"/>
        <w:jc w:val="both"/>
      </w:pPr>
      <w:r>
        <w:rPr>
          <w:rFonts w:ascii="Arial" w:hAnsi="Arial" w:cs="Arial"/>
          <w:color w:val="000000"/>
          <w:sz w:val="18"/>
          <w:szCs w:val="18"/>
        </w:rPr>
        <w:t> </w:t>
      </w:r>
    </w:p>
    <w:p w14:paraId="0EC6C7D7" w14:textId="77777777" w:rsidR="00B31402" w:rsidRDefault="00B31402" w:rsidP="00B31402">
      <w:pPr>
        <w:spacing w:before="225" w:after="225" w:line="240" w:lineRule="auto"/>
        <w:jc w:val="both"/>
      </w:pPr>
      <w:r>
        <w:rPr>
          <w:rFonts w:ascii="Arial" w:hAnsi="Arial" w:cs="Arial"/>
          <w:color w:val="000000"/>
          <w:sz w:val="18"/>
          <w:szCs w:val="18"/>
        </w:rPr>
        <w:t> </w:t>
      </w:r>
    </w:p>
    <w:p w14:paraId="7AED3F92" w14:textId="77777777" w:rsidR="00B31402" w:rsidRDefault="00B31402" w:rsidP="00B31402">
      <w:pPr>
        <w:spacing w:before="225" w:after="225" w:line="240" w:lineRule="auto"/>
        <w:jc w:val="both"/>
      </w:pPr>
      <w:r>
        <w:rPr>
          <w:rFonts w:ascii="Arial" w:hAnsi="Arial" w:cs="Arial"/>
          <w:color w:val="000000"/>
          <w:sz w:val="18"/>
          <w:szCs w:val="18"/>
        </w:rPr>
        <w:t> </w:t>
      </w:r>
    </w:p>
    <w:p w14:paraId="7AACB447" w14:textId="77777777" w:rsidR="00B31402" w:rsidRDefault="00B31402" w:rsidP="00B31402">
      <w:pPr>
        <w:spacing w:before="225" w:after="225" w:line="240" w:lineRule="auto"/>
        <w:jc w:val="both"/>
      </w:pPr>
      <w:r>
        <w:rPr>
          <w:rFonts w:ascii="Arial" w:hAnsi="Arial" w:cs="Arial"/>
          <w:b/>
          <w:bCs/>
          <w:i/>
          <w:iCs/>
          <w:color w:val="000000"/>
          <w:sz w:val="18"/>
          <w:szCs w:val="18"/>
          <w:u w:val="single"/>
        </w:rPr>
        <w:t>Opomba:</w:t>
      </w:r>
    </w:p>
    <w:p w14:paraId="4E8D0BE4" w14:textId="77777777" w:rsidR="00B31402" w:rsidRDefault="00B31402" w:rsidP="00B31402">
      <w:pPr>
        <w:spacing w:before="225" w:after="225" w:line="240" w:lineRule="auto"/>
        <w:jc w:val="both"/>
      </w:pPr>
      <w:r>
        <w:rPr>
          <w:rFonts w:ascii="Arial" w:hAnsi="Arial" w:cs="Arial"/>
          <w:i/>
          <w:iCs/>
          <w:color w:val="000000"/>
          <w:sz w:val="18"/>
          <w:szCs w:val="18"/>
        </w:rPr>
        <w:t>V primeru večjega števila podizvajalcev se obrazec fotokopira.</w:t>
      </w:r>
    </w:p>
    <w:p w14:paraId="140E0CA9" w14:textId="77777777" w:rsidR="00B31402" w:rsidRDefault="00B31402" w:rsidP="00B31402">
      <w:pPr>
        <w:sectPr w:rsidR="00B31402" w:rsidSect="00C76DD1">
          <w:footerReference w:type="default" r:id="rId15"/>
          <w:pgSz w:w="11906" w:h="16838"/>
          <w:pgMar w:top="1418" w:right="1418" w:bottom="1418" w:left="1418" w:header="567" w:footer="596" w:gutter="0"/>
          <w:cols w:space="708"/>
          <w:docGrid w:linePitch="360"/>
        </w:sectPr>
      </w:pPr>
    </w:p>
    <w:p w14:paraId="7A087945" w14:textId="1A48F501" w:rsidR="00B31402" w:rsidRPr="00590863" w:rsidRDefault="00B31402" w:rsidP="00B31402">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32215004" w14:textId="77777777" w:rsidR="00B31402" w:rsidRPr="00252358" w:rsidRDefault="00B31402" w:rsidP="00B31402"/>
    <w:p w14:paraId="1186EE75" w14:textId="343BA588" w:rsidR="00B31402" w:rsidRPr="005A701B" w:rsidRDefault="005A701B" w:rsidP="005A701B">
      <w:pPr>
        <w:spacing w:after="120"/>
        <w:jc w:val="center"/>
        <w:rPr>
          <w:rFonts w:ascii="Arial" w:hAnsi="Arial" w:cs="Arial"/>
          <w:b/>
          <w:sz w:val="28"/>
          <w:szCs w:val="28"/>
        </w:rPr>
      </w:pPr>
      <w:r w:rsidRPr="005A701B">
        <w:rPr>
          <w:rFonts w:ascii="Arial" w:hAnsi="Arial" w:cs="Arial"/>
          <w:b/>
          <w:sz w:val="28"/>
          <w:szCs w:val="28"/>
        </w:rPr>
        <w:t>IZJAVA O NASTOPU S PODIZVAJLACI</w:t>
      </w:r>
    </w:p>
    <w:p w14:paraId="0076B4FB" w14:textId="0AADFD40" w:rsidR="00B31402" w:rsidRDefault="00B31402" w:rsidP="00B31402">
      <w:pPr>
        <w:spacing w:before="225" w:after="225" w:line="240" w:lineRule="auto"/>
        <w:jc w:val="both"/>
      </w:pPr>
      <w:r>
        <w:rPr>
          <w:rFonts w:ascii="Arial" w:hAnsi="Arial" w:cs="Arial"/>
          <w:color w:val="000000"/>
          <w:sz w:val="18"/>
          <w:szCs w:val="18"/>
        </w:rPr>
        <w:t>Pri izvedbi javnega naročila</w:t>
      </w:r>
      <w:r w:rsidR="005A701B">
        <w:rPr>
          <w:rFonts w:ascii="Arial" w:hAnsi="Arial" w:cs="Arial"/>
          <w:color w:val="000000"/>
          <w:sz w:val="18"/>
          <w:szCs w:val="18"/>
        </w:rPr>
        <w:t xml:space="preserve"> »</w:t>
      </w:r>
      <w:r w:rsidR="00E0760F">
        <w:rPr>
          <w:rFonts w:ascii="Arial" w:hAnsi="Arial" w:cs="Arial"/>
          <w:b/>
          <w:bCs/>
          <w:color w:val="000000"/>
          <w:sz w:val="18"/>
          <w:szCs w:val="18"/>
        </w:rPr>
        <w:t xml:space="preserve">Dobava in zamenjava oken na </w:t>
      </w:r>
      <w:r w:rsidR="005A701B">
        <w:rPr>
          <w:rFonts w:ascii="Arial" w:hAnsi="Arial" w:cs="Arial"/>
          <w:b/>
          <w:bCs/>
          <w:color w:val="000000"/>
          <w:sz w:val="18"/>
          <w:szCs w:val="18"/>
        </w:rPr>
        <w:t>GEPŠ Piran, Bolniška 11, 6330 Piran</w:t>
      </w:r>
      <w:r w:rsidR="005A701B">
        <w:rPr>
          <w:rFonts w:ascii="Arial" w:hAnsi="Arial" w:cs="Arial"/>
          <w:color w:val="000000"/>
          <w:sz w:val="18"/>
          <w:szCs w:val="18"/>
        </w:rPr>
        <w:t xml:space="preserve"> »,</w:t>
      </w:r>
    </w:p>
    <w:p w14:paraId="6509B6AE" w14:textId="77777777" w:rsidR="00B31402" w:rsidRDefault="00B31402" w:rsidP="00B31402">
      <w:pPr>
        <w:spacing w:before="225" w:after="225" w:line="240" w:lineRule="auto"/>
        <w:jc w:val="both"/>
      </w:pPr>
      <w:r>
        <w:rPr>
          <w:rFonts w:ascii="Arial" w:hAnsi="Arial" w:cs="Arial"/>
          <w:color w:val="000000"/>
          <w:sz w:val="18"/>
          <w:szCs w:val="18"/>
        </w:rPr>
        <w:t>izjavljamo, da (ustrezno označi in izpolni):</w:t>
      </w:r>
    </w:p>
    <w:p w14:paraId="40B22593" w14:textId="77777777" w:rsidR="00B31402" w:rsidRDefault="00B31402" w:rsidP="00B31402">
      <w:pPr>
        <w:spacing w:before="225" w:after="225" w:line="240" w:lineRule="auto"/>
        <w:jc w:val="both"/>
      </w:pPr>
      <w:r>
        <w:rPr>
          <w:rFonts w:ascii="Arial" w:hAnsi="Arial" w:cs="Arial"/>
          <w:b/>
          <w:bCs/>
          <w:color w:val="000000"/>
          <w:sz w:val="18"/>
          <w:szCs w:val="18"/>
        </w:rPr>
        <w:t>[   ] ne nastopamo s podizvajalci</w:t>
      </w:r>
    </w:p>
    <w:p w14:paraId="0D586115" w14:textId="77777777" w:rsidR="00B31402" w:rsidRDefault="00B31402" w:rsidP="00B3140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31402" w14:paraId="57474EF5" w14:textId="77777777" w:rsidTr="00C76D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910C98" w14:textId="77777777" w:rsidR="00B31402" w:rsidRDefault="00B31402" w:rsidP="00C76DD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9CCBE7" w14:textId="77777777" w:rsidR="00B31402" w:rsidRDefault="00B31402" w:rsidP="00C76DD1">
            <w:r>
              <w:rPr>
                <w:rFonts w:ascii="Arial" w:hAnsi="Arial" w:cs="Arial"/>
                <w:color w:val="000000"/>
                <w:position w:val="-2"/>
                <w:sz w:val="18"/>
                <w:szCs w:val="18"/>
              </w:rPr>
              <w:t> </w:t>
            </w:r>
          </w:p>
        </w:tc>
      </w:tr>
      <w:tr w:rsidR="00B31402" w14:paraId="49628963" w14:textId="77777777" w:rsidTr="00C76D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ACF860" w14:textId="77777777" w:rsidR="00B31402" w:rsidRDefault="00B31402" w:rsidP="00C76DD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C15FE1" w14:textId="77777777" w:rsidR="00B31402" w:rsidRDefault="00B31402" w:rsidP="00C76DD1">
            <w:pPr>
              <w:spacing w:before="135" w:after="135"/>
              <w:jc w:val="both"/>
              <w:textAlignment w:val="center"/>
            </w:pPr>
            <w:r>
              <w:rPr>
                <w:rFonts w:ascii="Arial" w:hAnsi="Arial" w:cs="Arial"/>
                <w:color w:val="000000"/>
                <w:position w:val="-2"/>
                <w:sz w:val="18"/>
                <w:szCs w:val="18"/>
              </w:rPr>
              <w:t>Opis del, ki jih bo izvedel podizvajalec:</w:t>
            </w:r>
          </w:p>
          <w:p w14:paraId="10880EE3" w14:textId="77777777" w:rsidR="00B31402" w:rsidRDefault="00B31402" w:rsidP="00C76DD1">
            <w:pPr>
              <w:spacing w:before="135" w:after="135"/>
              <w:jc w:val="both"/>
              <w:textAlignment w:val="center"/>
            </w:pPr>
            <w:r>
              <w:rPr>
                <w:rFonts w:ascii="Arial" w:hAnsi="Arial" w:cs="Arial"/>
                <w:color w:val="000000"/>
                <w:position w:val="-2"/>
                <w:sz w:val="18"/>
                <w:szCs w:val="18"/>
              </w:rPr>
              <w:t> </w:t>
            </w:r>
          </w:p>
          <w:p w14:paraId="4EAFCD44" w14:textId="77777777" w:rsidR="00B31402" w:rsidRDefault="00B31402" w:rsidP="00C76DD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31402" w14:paraId="2CAFD522" w14:textId="77777777" w:rsidTr="00C76D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D7314" w14:textId="77777777" w:rsidR="00B31402" w:rsidRDefault="00B31402" w:rsidP="00C76DD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474B77C" w14:textId="77777777" w:rsidR="00B31402" w:rsidRDefault="00B31402" w:rsidP="00C76DD1">
            <w:r>
              <w:rPr>
                <w:rFonts w:ascii="Arial" w:hAnsi="Arial" w:cs="Arial"/>
                <w:color w:val="000000"/>
                <w:position w:val="-2"/>
                <w:sz w:val="18"/>
                <w:szCs w:val="18"/>
              </w:rPr>
              <w:t> </w:t>
            </w:r>
          </w:p>
        </w:tc>
      </w:tr>
      <w:tr w:rsidR="00B31402" w14:paraId="308A245F" w14:textId="77777777" w:rsidTr="00C76D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903EF5" w14:textId="77777777" w:rsidR="00B31402" w:rsidRDefault="00B31402" w:rsidP="00C76DD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CC3363" w14:textId="77777777" w:rsidR="00B31402" w:rsidRDefault="00B31402" w:rsidP="00C76DD1">
            <w:pPr>
              <w:spacing w:before="135" w:after="135"/>
              <w:jc w:val="both"/>
              <w:textAlignment w:val="center"/>
            </w:pPr>
            <w:r>
              <w:rPr>
                <w:rFonts w:ascii="Arial" w:hAnsi="Arial" w:cs="Arial"/>
                <w:color w:val="000000"/>
                <w:position w:val="-2"/>
                <w:sz w:val="18"/>
                <w:szCs w:val="18"/>
              </w:rPr>
              <w:t>Opis del, ki jih bo izvedel podizvajalec:</w:t>
            </w:r>
          </w:p>
          <w:p w14:paraId="7CDC5CDD" w14:textId="77777777" w:rsidR="00B31402" w:rsidRDefault="00B31402" w:rsidP="00C76DD1">
            <w:pPr>
              <w:spacing w:before="135" w:after="135"/>
              <w:jc w:val="both"/>
              <w:textAlignment w:val="center"/>
            </w:pPr>
            <w:r>
              <w:rPr>
                <w:rFonts w:ascii="Arial" w:hAnsi="Arial" w:cs="Arial"/>
                <w:color w:val="000000"/>
                <w:position w:val="-2"/>
                <w:sz w:val="18"/>
                <w:szCs w:val="18"/>
              </w:rPr>
              <w:t> </w:t>
            </w:r>
          </w:p>
          <w:p w14:paraId="2CE38CD0" w14:textId="77777777" w:rsidR="00B31402" w:rsidRDefault="00B31402" w:rsidP="00C76DD1">
            <w:pPr>
              <w:spacing w:before="135" w:after="135"/>
              <w:jc w:val="both"/>
              <w:textAlignment w:val="center"/>
            </w:pPr>
            <w:r>
              <w:rPr>
                <w:rFonts w:ascii="Arial" w:hAnsi="Arial" w:cs="Arial"/>
                <w:color w:val="000000"/>
                <w:position w:val="-2"/>
                <w:sz w:val="18"/>
                <w:szCs w:val="18"/>
              </w:rPr>
              <w:t>% končne ponudbe vrednosti, ki jo bo izvedel podizvajalec: ____</w:t>
            </w:r>
          </w:p>
          <w:p w14:paraId="309DCB39" w14:textId="77777777" w:rsidR="00B31402" w:rsidRDefault="00B31402" w:rsidP="00C76DD1">
            <w:pPr>
              <w:spacing w:before="135" w:after="135"/>
              <w:jc w:val="both"/>
              <w:textAlignment w:val="center"/>
            </w:pPr>
            <w:r>
              <w:rPr>
                <w:rFonts w:ascii="Arial" w:hAnsi="Arial" w:cs="Arial"/>
                <w:color w:val="000000"/>
                <w:position w:val="-2"/>
                <w:sz w:val="18"/>
                <w:szCs w:val="18"/>
              </w:rPr>
              <w:t> </w:t>
            </w:r>
          </w:p>
        </w:tc>
      </w:tr>
    </w:tbl>
    <w:p w14:paraId="3EA2221C" w14:textId="77777777" w:rsidR="00B31402" w:rsidRDefault="00B31402" w:rsidP="00B3140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D035E97" w14:textId="77777777" w:rsidR="00B31402" w:rsidRDefault="00B31402" w:rsidP="00B3140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31402" w14:paraId="10E96D75" w14:textId="77777777" w:rsidTr="00C76DD1">
        <w:tc>
          <w:tcPr>
            <w:tcW w:w="4080" w:type="dxa"/>
            <w:tcMar>
              <w:top w:w="135" w:type="dxa"/>
              <w:bottom w:w="135" w:type="dxa"/>
            </w:tcMar>
            <w:vAlign w:val="center"/>
          </w:tcPr>
          <w:p w14:paraId="3550BF91" w14:textId="77777777" w:rsidR="00B31402" w:rsidRDefault="00B31402" w:rsidP="00C76DD1">
            <w:r>
              <w:rPr>
                <w:rFonts w:ascii="Arial" w:hAnsi="Arial" w:cs="Arial"/>
                <w:color w:val="000000"/>
                <w:position w:val="-2"/>
                <w:sz w:val="18"/>
                <w:szCs w:val="18"/>
              </w:rPr>
              <w:t>Kraj in datum:</w:t>
            </w:r>
          </w:p>
        </w:tc>
        <w:tc>
          <w:tcPr>
            <w:tcW w:w="0" w:type="auto"/>
            <w:tcMar>
              <w:top w:w="135" w:type="dxa"/>
              <w:bottom w:w="135" w:type="dxa"/>
            </w:tcMar>
            <w:vAlign w:val="center"/>
          </w:tcPr>
          <w:p w14:paraId="75D1E920" w14:textId="77777777" w:rsidR="00B31402" w:rsidRDefault="00B31402" w:rsidP="00C76DD1">
            <w:r>
              <w:rPr>
                <w:rFonts w:ascii="Arial" w:hAnsi="Arial" w:cs="Arial"/>
                <w:color w:val="000000"/>
                <w:position w:val="-2"/>
                <w:sz w:val="18"/>
                <w:szCs w:val="18"/>
              </w:rPr>
              <w:t>Ime in priimek: _____________________</w:t>
            </w:r>
          </w:p>
        </w:tc>
      </w:tr>
      <w:tr w:rsidR="00B31402" w14:paraId="1C217C94" w14:textId="77777777" w:rsidTr="00C76DD1">
        <w:tc>
          <w:tcPr>
            <w:tcW w:w="4080" w:type="dxa"/>
            <w:tcMar>
              <w:top w:w="135" w:type="dxa"/>
              <w:bottom w:w="135" w:type="dxa"/>
            </w:tcMar>
            <w:vAlign w:val="center"/>
          </w:tcPr>
          <w:p w14:paraId="6618ECA8" w14:textId="77777777" w:rsidR="00B31402" w:rsidRDefault="00B31402" w:rsidP="00C76DD1">
            <w:r>
              <w:rPr>
                <w:rFonts w:ascii="Arial" w:hAnsi="Arial" w:cs="Arial"/>
                <w:color w:val="000000"/>
                <w:position w:val="-2"/>
                <w:sz w:val="18"/>
                <w:szCs w:val="18"/>
              </w:rPr>
              <w:t> </w:t>
            </w:r>
          </w:p>
        </w:tc>
        <w:tc>
          <w:tcPr>
            <w:tcW w:w="0" w:type="auto"/>
            <w:tcMar>
              <w:top w:w="135" w:type="dxa"/>
              <w:bottom w:w="135" w:type="dxa"/>
            </w:tcMar>
            <w:vAlign w:val="center"/>
          </w:tcPr>
          <w:p w14:paraId="653BC9FD" w14:textId="77777777" w:rsidR="00B31402" w:rsidRDefault="00B31402" w:rsidP="00C76DD1"/>
          <w:p w14:paraId="41C0CA66" w14:textId="77777777" w:rsidR="00B31402" w:rsidRDefault="00B31402" w:rsidP="00C76DD1">
            <w:pPr>
              <w:jc w:val="center"/>
            </w:pPr>
            <w:r>
              <w:rPr>
                <w:rFonts w:ascii="Arial" w:hAnsi="Arial" w:cs="Arial"/>
                <w:color w:val="A9A9A9"/>
                <w:position w:val="-2"/>
                <w:sz w:val="18"/>
                <w:szCs w:val="18"/>
              </w:rPr>
              <w:t>(žig in podpis)</w:t>
            </w:r>
          </w:p>
        </w:tc>
      </w:tr>
    </w:tbl>
    <w:p w14:paraId="4BB50538" w14:textId="77777777" w:rsidR="00B31402" w:rsidRDefault="00B31402" w:rsidP="00B3140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A960BCF" w14:textId="436B76E3" w:rsidR="00B31402" w:rsidRDefault="00B31402" w:rsidP="00B31402"/>
    <w:p w14:paraId="0CBCBAA9" w14:textId="3F5190DA" w:rsidR="00152EEC" w:rsidRDefault="00152EEC" w:rsidP="00B31402"/>
    <w:p w14:paraId="372EE286" w14:textId="1CB4F4AA" w:rsidR="00152EEC" w:rsidRDefault="00152EEC" w:rsidP="00B31402"/>
    <w:p w14:paraId="651AEA42" w14:textId="5499D146" w:rsidR="00152EEC" w:rsidRDefault="00152EEC" w:rsidP="00B31402"/>
    <w:p w14:paraId="2BFE4877" w14:textId="552ED57F" w:rsidR="00152EEC" w:rsidRDefault="00152EEC" w:rsidP="00B31402"/>
    <w:p w14:paraId="7FC22748" w14:textId="77777777" w:rsidR="00A77EF2" w:rsidRPr="0044569E" w:rsidRDefault="00A77EF2" w:rsidP="00A77EF2">
      <w:pPr>
        <w:jc w:val="center"/>
        <w:rPr>
          <w:rFonts w:ascii="Arial" w:hAnsi="Arial" w:cs="Arial"/>
          <w:b/>
        </w:rPr>
      </w:pPr>
      <w:r w:rsidRPr="0044569E">
        <w:rPr>
          <w:rFonts w:ascii="Arial" w:hAnsi="Arial" w:cs="Arial"/>
          <w:b/>
        </w:rPr>
        <w:lastRenderedPageBreak/>
        <w:t>VZOREC POGODBE</w:t>
      </w:r>
    </w:p>
    <w:p w14:paraId="5669E2B3" w14:textId="77777777" w:rsidR="00A77EF2" w:rsidRPr="0044569E" w:rsidRDefault="00A77EF2" w:rsidP="00A77EF2">
      <w:pPr>
        <w:spacing w:before="224" w:after="224"/>
        <w:jc w:val="center"/>
        <w:outlineLvl w:val="1"/>
        <w:rPr>
          <w:rFonts w:ascii="Arial" w:hAnsi="Arial" w:cs="Arial"/>
          <w:b/>
          <w:bCs/>
          <w:sz w:val="27"/>
          <w:szCs w:val="27"/>
        </w:rPr>
      </w:pPr>
      <w:r>
        <w:rPr>
          <w:rFonts w:ascii="Arial" w:hAnsi="Arial" w:cs="Arial"/>
          <w:b/>
          <w:bCs/>
          <w:sz w:val="27"/>
          <w:szCs w:val="27"/>
        </w:rPr>
        <w:t xml:space="preserve">POGODBA O DOBAVI IN ZAMENJAVI OKEN NA OBJEKTU </w:t>
      </w:r>
      <w:r w:rsidRPr="0044569E">
        <w:rPr>
          <w:rFonts w:ascii="Arial" w:hAnsi="Arial" w:cs="Arial"/>
          <w:b/>
          <w:bCs/>
          <w:sz w:val="27"/>
          <w:szCs w:val="27"/>
        </w:rPr>
        <w:t>GIMNAZIJA, ELEKTRO IN POMORSKA ŠOLA PIRAN, BOLNIŠKA 11, 6330 PIRAN</w:t>
      </w:r>
      <w:r>
        <w:rPr>
          <w:rFonts w:ascii="Arial" w:hAnsi="Arial" w:cs="Arial"/>
          <w:b/>
          <w:bCs/>
          <w:sz w:val="27"/>
          <w:szCs w:val="27"/>
        </w:rPr>
        <w:t xml:space="preserve"> </w:t>
      </w:r>
    </w:p>
    <w:p w14:paraId="372ADC72" w14:textId="77777777" w:rsidR="00A77EF2" w:rsidRDefault="00A77EF2" w:rsidP="00A77EF2">
      <w:pPr>
        <w:spacing w:before="225" w:after="225"/>
        <w:jc w:val="center"/>
        <w:rPr>
          <w:rFonts w:ascii="Arial" w:hAnsi="Arial" w:cs="Arial"/>
          <w:sz w:val="18"/>
          <w:szCs w:val="18"/>
        </w:rPr>
      </w:pPr>
    </w:p>
    <w:p w14:paraId="0257DF14" w14:textId="77777777" w:rsidR="00A77EF2" w:rsidRDefault="00A77EF2" w:rsidP="00A77EF2">
      <w:pPr>
        <w:spacing w:before="225" w:after="225"/>
        <w:jc w:val="center"/>
      </w:pPr>
      <w:r>
        <w:rPr>
          <w:rFonts w:ascii="Arial" w:hAnsi="Arial" w:cs="Arial"/>
          <w:sz w:val="18"/>
          <w:szCs w:val="18"/>
        </w:rPr>
        <w:t>sklenjena med</w:t>
      </w:r>
    </w:p>
    <w:p w14:paraId="0015B7B2" w14:textId="77777777" w:rsidR="00A77EF2" w:rsidRDefault="00A77EF2" w:rsidP="00A77EF2">
      <w:pPr>
        <w:rPr>
          <w:rFonts w:ascii="Arial" w:hAnsi="Arial" w:cs="Arial"/>
          <w:b/>
          <w:bCs/>
          <w:sz w:val="18"/>
          <w:szCs w:val="18"/>
        </w:rPr>
      </w:pPr>
    </w:p>
    <w:p w14:paraId="5C34C855" w14:textId="77777777" w:rsidR="00A77EF2" w:rsidRDefault="00A77EF2" w:rsidP="00A77EF2">
      <w:pPr>
        <w:rPr>
          <w:rFonts w:ascii="Arial" w:hAnsi="Arial" w:cs="Arial"/>
          <w:sz w:val="18"/>
          <w:szCs w:val="18"/>
        </w:rPr>
      </w:pPr>
      <w:r>
        <w:rPr>
          <w:rFonts w:ascii="Arial" w:hAnsi="Arial" w:cs="Arial"/>
          <w:b/>
          <w:bCs/>
          <w:sz w:val="18"/>
          <w:szCs w:val="18"/>
        </w:rPr>
        <w:t xml:space="preserve">NAROČNIKOM: </w:t>
      </w:r>
      <w:r>
        <w:rPr>
          <w:rFonts w:ascii="Arial" w:hAnsi="Arial" w:cs="Arial"/>
          <w:sz w:val="18"/>
          <w:szCs w:val="18"/>
        </w:rPr>
        <w:t>GIMNAZIJA, ELEKTRO IN POMORSKA ŠOLA PIRAN, Bolniška 11, 6330 Piran</w:t>
      </w:r>
      <w:r>
        <w:rPr>
          <w:rFonts w:ascii="Arial" w:hAnsi="Arial" w:cs="Arial"/>
          <w:b/>
          <w:bCs/>
          <w:sz w:val="18"/>
          <w:szCs w:val="18"/>
        </w:rPr>
        <w:t>,</w:t>
      </w:r>
      <w:r>
        <w:rPr>
          <w:rFonts w:ascii="Arial" w:hAnsi="Arial" w:cs="Arial"/>
          <w:sz w:val="18"/>
          <w:szCs w:val="18"/>
        </w:rPr>
        <w:br/>
        <w:t>ki ga zastopa Borut Butinar, ravnatelj</w:t>
      </w:r>
    </w:p>
    <w:p w14:paraId="6FF65D35" w14:textId="77777777" w:rsidR="00A77EF2" w:rsidRDefault="00A77EF2" w:rsidP="00A77EF2"/>
    <w:tbl>
      <w:tblPr>
        <w:tblStyle w:val="NormalTablePHPDOCX"/>
        <w:tblW w:w="4467" w:type="pct"/>
        <w:tblInd w:w="108" w:type="dxa"/>
        <w:tblLook w:val="04A0" w:firstRow="1" w:lastRow="0" w:firstColumn="1" w:lastColumn="0" w:noHBand="0" w:noVBand="1"/>
      </w:tblPr>
      <w:tblGrid>
        <w:gridCol w:w="2558"/>
        <w:gridCol w:w="5545"/>
      </w:tblGrid>
      <w:tr w:rsidR="00A77EF2" w14:paraId="0FFD5449" w14:textId="77777777" w:rsidTr="00B5200A">
        <w:trPr>
          <w:trHeight w:val="264"/>
        </w:trPr>
        <w:tc>
          <w:tcPr>
            <w:tcW w:w="2586" w:type="dxa"/>
            <w:tcMar>
              <w:top w:w="0" w:type="auto"/>
              <w:bottom w:w="0" w:type="auto"/>
            </w:tcMar>
            <w:vAlign w:val="center"/>
          </w:tcPr>
          <w:p w14:paraId="59629E95" w14:textId="77777777" w:rsidR="00A77EF2" w:rsidRPr="004F02D9" w:rsidRDefault="00A77EF2" w:rsidP="00B5200A">
            <w:r w:rsidRPr="004F02D9">
              <w:rPr>
                <w:rFonts w:ascii="Arial" w:hAnsi="Arial" w:cs="Arial"/>
                <w:position w:val="-2"/>
                <w:sz w:val="18"/>
                <w:szCs w:val="18"/>
              </w:rPr>
              <w:t>Matična številka:</w:t>
            </w:r>
          </w:p>
        </w:tc>
        <w:tc>
          <w:tcPr>
            <w:tcW w:w="5638" w:type="dxa"/>
            <w:tcMar>
              <w:top w:w="0" w:type="auto"/>
              <w:bottom w:w="0" w:type="auto"/>
            </w:tcMar>
            <w:vAlign w:val="center"/>
          </w:tcPr>
          <w:p w14:paraId="376A9C5C" w14:textId="77777777" w:rsidR="00A77EF2" w:rsidRPr="004F02D9" w:rsidRDefault="00A77EF2" w:rsidP="00B5200A">
            <w:pPr>
              <w:rPr>
                <w:rFonts w:ascii="Arial" w:hAnsi="Arial" w:cs="Arial"/>
                <w:position w:val="-2"/>
                <w:sz w:val="18"/>
                <w:szCs w:val="18"/>
              </w:rPr>
            </w:pPr>
            <w:r w:rsidRPr="004F02D9">
              <w:rPr>
                <w:rFonts w:ascii="Arial" w:hAnsi="Arial" w:cs="Arial"/>
                <w:position w:val="-2"/>
                <w:sz w:val="18"/>
                <w:szCs w:val="18"/>
              </w:rPr>
              <w:t>6286127000</w:t>
            </w:r>
          </w:p>
        </w:tc>
      </w:tr>
      <w:tr w:rsidR="00A77EF2" w14:paraId="613E1D7E" w14:textId="77777777" w:rsidTr="00B5200A">
        <w:trPr>
          <w:trHeight w:val="248"/>
        </w:trPr>
        <w:tc>
          <w:tcPr>
            <w:tcW w:w="2586" w:type="dxa"/>
            <w:tcMar>
              <w:top w:w="0" w:type="auto"/>
              <w:bottom w:w="0" w:type="auto"/>
            </w:tcMar>
            <w:vAlign w:val="center"/>
          </w:tcPr>
          <w:p w14:paraId="0497265A" w14:textId="77777777" w:rsidR="00A77EF2" w:rsidRPr="004F02D9" w:rsidRDefault="00A77EF2" w:rsidP="00B5200A">
            <w:r w:rsidRPr="004F02D9">
              <w:rPr>
                <w:rFonts w:ascii="Arial" w:hAnsi="Arial" w:cs="Arial"/>
                <w:position w:val="-2"/>
                <w:sz w:val="18"/>
                <w:szCs w:val="18"/>
              </w:rPr>
              <w:t>Davčna št.:</w:t>
            </w:r>
          </w:p>
        </w:tc>
        <w:tc>
          <w:tcPr>
            <w:tcW w:w="5638" w:type="dxa"/>
            <w:tcMar>
              <w:top w:w="0" w:type="auto"/>
              <w:bottom w:w="0" w:type="auto"/>
            </w:tcMar>
            <w:vAlign w:val="center"/>
          </w:tcPr>
          <w:p w14:paraId="35A6F628" w14:textId="77777777" w:rsidR="00A77EF2" w:rsidRPr="004F02D9" w:rsidRDefault="00A77EF2" w:rsidP="00B5200A">
            <w:pPr>
              <w:rPr>
                <w:rFonts w:ascii="Arial" w:hAnsi="Arial" w:cs="Arial"/>
                <w:position w:val="-2"/>
                <w:sz w:val="18"/>
                <w:szCs w:val="18"/>
              </w:rPr>
            </w:pPr>
            <w:r w:rsidRPr="004F02D9">
              <w:rPr>
                <w:rFonts w:ascii="Arial" w:hAnsi="Arial" w:cs="Arial"/>
                <w:position w:val="-2"/>
                <w:sz w:val="18"/>
                <w:szCs w:val="18"/>
              </w:rPr>
              <w:t>SI84761750</w:t>
            </w:r>
          </w:p>
        </w:tc>
      </w:tr>
      <w:tr w:rsidR="00A77EF2" w14:paraId="54338023" w14:textId="77777777" w:rsidTr="00B5200A">
        <w:trPr>
          <w:trHeight w:val="514"/>
        </w:trPr>
        <w:tc>
          <w:tcPr>
            <w:tcW w:w="2586" w:type="dxa"/>
            <w:tcMar>
              <w:top w:w="0" w:type="auto"/>
              <w:bottom w:w="0" w:type="auto"/>
            </w:tcMar>
            <w:vAlign w:val="center"/>
          </w:tcPr>
          <w:p w14:paraId="26FE571F" w14:textId="77777777" w:rsidR="00A77EF2" w:rsidRPr="004F02D9" w:rsidRDefault="00A77EF2" w:rsidP="00B5200A">
            <w:r w:rsidRPr="004F02D9">
              <w:rPr>
                <w:rFonts w:ascii="Arial" w:hAnsi="Arial" w:cs="Arial"/>
                <w:position w:val="-2"/>
                <w:sz w:val="18"/>
                <w:szCs w:val="18"/>
              </w:rPr>
              <w:t>Transakcijski račun (TRR):</w:t>
            </w:r>
          </w:p>
        </w:tc>
        <w:tc>
          <w:tcPr>
            <w:tcW w:w="5638" w:type="dxa"/>
            <w:tcMar>
              <w:top w:w="0" w:type="auto"/>
              <w:bottom w:w="0" w:type="auto"/>
            </w:tcMar>
            <w:vAlign w:val="center"/>
          </w:tcPr>
          <w:p w14:paraId="06610CC4" w14:textId="77777777" w:rsidR="00A77EF2" w:rsidRPr="004F02D9" w:rsidRDefault="00A77EF2" w:rsidP="00B5200A">
            <w:pPr>
              <w:rPr>
                <w:rFonts w:ascii="Arial" w:hAnsi="Arial" w:cs="Arial"/>
                <w:position w:val="-2"/>
                <w:sz w:val="18"/>
                <w:szCs w:val="18"/>
              </w:rPr>
            </w:pPr>
            <w:r w:rsidRPr="004F02D9">
              <w:rPr>
                <w:rFonts w:ascii="Arial" w:hAnsi="Arial" w:cs="Arial"/>
                <w:position w:val="-2"/>
                <w:sz w:val="18"/>
                <w:szCs w:val="18"/>
              </w:rPr>
              <w:t>01100-6000041733, Uprava RS za javna plačila</w:t>
            </w:r>
          </w:p>
        </w:tc>
      </w:tr>
    </w:tbl>
    <w:p w14:paraId="56C79CC0" w14:textId="77777777" w:rsidR="00A77EF2" w:rsidRDefault="00A77EF2" w:rsidP="00A77EF2"/>
    <w:p w14:paraId="42D54A04" w14:textId="77777777" w:rsidR="00A77EF2" w:rsidRDefault="00A77EF2" w:rsidP="00A77EF2">
      <w:pPr>
        <w:spacing w:before="225" w:after="225"/>
        <w:jc w:val="center"/>
      </w:pPr>
      <w:r>
        <w:rPr>
          <w:rFonts w:ascii="Arial" w:hAnsi="Arial" w:cs="Arial"/>
          <w:sz w:val="18"/>
          <w:szCs w:val="18"/>
        </w:rPr>
        <w:t>in</w:t>
      </w:r>
    </w:p>
    <w:p w14:paraId="0B85543F" w14:textId="77777777" w:rsidR="00A77EF2" w:rsidRDefault="00A77EF2" w:rsidP="00A77EF2">
      <w:pPr>
        <w:spacing w:before="225" w:after="225"/>
        <w:jc w:val="both"/>
      </w:pPr>
      <w:r>
        <w:rPr>
          <w:rFonts w:ascii="Arial" w:hAnsi="Arial" w:cs="Arial"/>
          <w:b/>
          <w:bCs/>
          <w:sz w:val="18"/>
          <w:szCs w:val="18"/>
        </w:rPr>
        <w:t>IZVAJALCEM: </w:t>
      </w:r>
      <w:r>
        <w:rPr>
          <w:rFonts w:ascii="Arial" w:hAnsi="Arial" w:cs="Arial"/>
          <w:sz w:val="18"/>
          <w:szCs w:val="18"/>
        </w:rPr>
        <w:t>___________________________________,</w:t>
      </w:r>
      <w:r>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77EF2" w14:paraId="5D0F1B3A" w14:textId="77777777" w:rsidTr="00B5200A">
        <w:tc>
          <w:tcPr>
            <w:tcW w:w="3300" w:type="dxa"/>
            <w:tcMar>
              <w:top w:w="0" w:type="auto"/>
              <w:bottom w:w="0" w:type="auto"/>
            </w:tcMar>
            <w:vAlign w:val="center"/>
          </w:tcPr>
          <w:p w14:paraId="14FDB1BB" w14:textId="77777777" w:rsidR="00A77EF2" w:rsidRDefault="00A77EF2" w:rsidP="00B5200A">
            <w:r>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6398194A" w14:textId="77777777" w:rsidR="00A77EF2" w:rsidRDefault="00A77EF2" w:rsidP="00B5200A">
            <w:r>
              <w:rPr>
                <w:rFonts w:ascii="Arial" w:hAnsi="Arial" w:cs="Arial"/>
                <w:position w:val="-2"/>
                <w:sz w:val="18"/>
                <w:szCs w:val="18"/>
              </w:rPr>
              <w:t> </w:t>
            </w:r>
          </w:p>
        </w:tc>
      </w:tr>
      <w:tr w:rsidR="00A77EF2" w14:paraId="79F9CA67" w14:textId="77777777" w:rsidTr="00B5200A">
        <w:tc>
          <w:tcPr>
            <w:tcW w:w="3300" w:type="dxa"/>
            <w:tcMar>
              <w:top w:w="0" w:type="auto"/>
              <w:bottom w:w="0" w:type="auto"/>
            </w:tcMar>
            <w:vAlign w:val="center"/>
          </w:tcPr>
          <w:p w14:paraId="279456C4" w14:textId="77777777" w:rsidR="00A77EF2" w:rsidRDefault="00A77EF2" w:rsidP="00B5200A">
            <w:r>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0D156C1" w14:textId="77777777" w:rsidR="00A77EF2" w:rsidRDefault="00A77EF2" w:rsidP="00B5200A">
            <w:r>
              <w:rPr>
                <w:rFonts w:ascii="Arial" w:hAnsi="Arial" w:cs="Arial"/>
                <w:position w:val="-2"/>
                <w:sz w:val="18"/>
                <w:szCs w:val="18"/>
              </w:rPr>
              <w:t> </w:t>
            </w:r>
          </w:p>
        </w:tc>
      </w:tr>
      <w:tr w:rsidR="00A77EF2" w14:paraId="5A0BFFCC" w14:textId="77777777" w:rsidTr="00B5200A">
        <w:tc>
          <w:tcPr>
            <w:tcW w:w="3300" w:type="dxa"/>
            <w:tcMar>
              <w:top w:w="0" w:type="auto"/>
              <w:bottom w:w="0" w:type="auto"/>
            </w:tcMar>
            <w:vAlign w:val="center"/>
          </w:tcPr>
          <w:p w14:paraId="7ED6DCA2" w14:textId="77777777" w:rsidR="00A77EF2" w:rsidRDefault="00A77EF2" w:rsidP="00B5200A">
            <w:r>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13DB2AF7" w14:textId="77777777" w:rsidR="00A77EF2" w:rsidRDefault="00A77EF2" w:rsidP="00B5200A">
            <w:r>
              <w:rPr>
                <w:rFonts w:ascii="Arial" w:hAnsi="Arial" w:cs="Arial"/>
                <w:position w:val="-2"/>
                <w:sz w:val="18"/>
                <w:szCs w:val="18"/>
              </w:rPr>
              <w:t> </w:t>
            </w:r>
          </w:p>
        </w:tc>
      </w:tr>
    </w:tbl>
    <w:p w14:paraId="19612C8C" w14:textId="77777777" w:rsidR="00A77EF2" w:rsidRDefault="00A77EF2" w:rsidP="00A77EF2">
      <w:pPr>
        <w:spacing w:before="225" w:after="225"/>
        <w:jc w:val="both"/>
        <w:rPr>
          <w:rFonts w:ascii="Arial" w:hAnsi="Arial" w:cs="Arial"/>
          <w:sz w:val="18"/>
          <w:szCs w:val="18"/>
        </w:rPr>
      </w:pPr>
      <w:r>
        <w:rPr>
          <w:rFonts w:ascii="Arial" w:hAnsi="Arial" w:cs="Arial"/>
          <w:sz w:val="18"/>
          <w:szCs w:val="18"/>
        </w:rPr>
        <w:t> </w:t>
      </w:r>
    </w:p>
    <w:p w14:paraId="3FF6BEDE" w14:textId="77777777" w:rsidR="00A77EF2" w:rsidRDefault="00A77EF2" w:rsidP="00A77EF2">
      <w:pPr>
        <w:spacing w:before="225" w:after="225"/>
        <w:jc w:val="both"/>
      </w:pPr>
      <w:r>
        <w:rPr>
          <w:rFonts w:ascii="Arial" w:hAnsi="Arial" w:cs="Arial"/>
          <w:b/>
          <w:bCs/>
          <w:sz w:val="18"/>
          <w:szCs w:val="18"/>
        </w:rPr>
        <w:t>I. UVODNE DOLOČBE</w:t>
      </w:r>
    </w:p>
    <w:p w14:paraId="7805137A" w14:textId="77777777" w:rsidR="00A77EF2" w:rsidRDefault="00A77EF2" w:rsidP="00A77EF2">
      <w:pPr>
        <w:jc w:val="center"/>
      </w:pPr>
      <w:r>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A77EF2" w14:paraId="0970ECF7" w14:textId="77777777" w:rsidTr="00B5200A">
        <w:tc>
          <w:tcPr>
            <w:tcW w:w="0" w:type="auto"/>
            <w:tcMar>
              <w:top w:w="0" w:type="auto"/>
              <w:bottom w:w="0" w:type="auto"/>
            </w:tcMar>
          </w:tcPr>
          <w:p w14:paraId="75C91E70" w14:textId="77777777" w:rsidR="00A77EF2" w:rsidRDefault="00A77EF2" w:rsidP="00B5200A">
            <w:pPr>
              <w:spacing w:before="225" w:after="225"/>
              <w:jc w:val="both"/>
            </w:pPr>
            <w:r>
              <w:rPr>
                <w:rFonts w:ascii="Arial" w:hAnsi="Arial" w:cs="Arial"/>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A77EF2" w14:paraId="41FFB4C0" w14:textId="77777777" w:rsidTr="00B5200A">
              <w:tc>
                <w:tcPr>
                  <w:tcW w:w="0" w:type="auto"/>
                  <w:tcMar>
                    <w:top w:w="0" w:type="auto"/>
                    <w:bottom w:w="0" w:type="auto"/>
                  </w:tcMar>
                </w:tcPr>
                <w:p w14:paraId="3FA196EA" w14:textId="77777777" w:rsidR="00A77EF2" w:rsidRDefault="00A77EF2" w:rsidP="00A77EF2">
                  <w:pPr>
                    <w:numPr>
                      <w:ilvl w:val="0"/>
                      <w:numId w:val="29"/>
                    </w:numPr>
                    <w:jc w:val="both"/>
                    <w:rPr>
                      <w:rFonts w:ascii="Arial" w:hAnsi="Arial" w:cs="Arial"/>
                      <w:sz w:val="18"/>
                      <w:szCs w:val="18"/>
                    </w:rPr>
                  </w:pPr>
                  <w:r>
                    <w:rPr>
                      <w:rFonts w:ascii="Arial" w:hAnsi="Arial" w:cs="Arial"/>
                      <w:sz w:val="18"/>
                      <w:szCs w:val="18"/>
                    </w:rPr>
                    <w:t>javnega naročila, objavljenega na Portalu javnih naročil številka _____________ z dne ___________ in</w:t>
                  </w:r>
                </w:p>
                <w:p w14:paraId="35275BF6" w14:textId="77777777" w:rsidR="00A77EF2" w:rsidRDefault="00A77EF2" w:rsidP="00A77EF2">
                  <w:pPr>
                    <w:numPr>
                      <w:ilvl w:val="0"/>
                      <w:numId w:val="29"/>
                    </w:numPr>
                    <w:jc w:val="both"/>
                    <w:rPr>
                      <w:rFonts w:ascii="Arial" w:hAnsi="Arial" w:cs="Arial"/>
                      <w:sz w:val="18"/>
                      <w:szCs w:val="18"/>
                    </w:rPr>
                  </w:pPr>
                  <w:r>
                    <w:rPr>
                      <w:rFonts w:ascii="Arial" w:hAnsi="Arial" w:cs="Arial"/>
                      <w:sz w:val="18"/>
                      <w:szCs w:val="18"/>
                    </w:rPr>
                    <w:t>naročnikove odločitve o oddaji javnega naročila številka ________________ z dne ______________, ki je bila objavljena na Portalu javnih naročil dne _______ pod oznako _______</w:t>
                  </w:r>
                </w:p>
              </w:tc>
            </w:tr>
          </w:tbl>
          <w:p w14:paraId="09C5EF10" w14:textId="77777777" w:rsidR="00A77EF2" w:rsidRDefault="00A77EF2" w:rsidP="00B5200A">
            <w:pPr>
              <w:spacing w:before="225" w:after="225"/>
              <w:jc w:val="both"/>
            </w:pPr>
            <w:r>
              <w:rPr>
                <w:rFonts w:ascii="Arial" w:hAnsi="Arial" w:cs="Arial"/>
                <w:sz w:val="18"/>
                <w:szCs w:val="18"/>
              </w:rPr>
              <w:t>izbran izvajalec v okviru omenjenega javnega naročila, zaradi česar se sklepa predmetna pogodba.</w:t>
            </w:r>
          </w:p>
        </w:tc>
      </w:tr>
    </w:tbl>
    <w:p w14:paraId="4C3F8364" w14:textId="77777777" w:rsidR="00A77EF2" w:rsidRDefault="00A77EF2" w:rsidP="00A77EF2">
      <w:pPr>
        <w:spacing w:before="225" w:after="225"/>
        <w:jc w:val="both"/>
      </w:pPr>
      <w:r>
        <w:rPr>
          <w:rFonts w:ascii="Arial" w:hAnsi="Arial" w:cs="Arial"/>
          <w:b/>
          <w:bCs/>
          <w:sz w:val="18"/>
          <w:szCs w:val="18"/>
        </w:rPr>
        <w:t>II. PREDMET POGODBE</w:t>
      </w:r>
    </w:p>
    <w:p w14:paraId="3BA06DFE" w14:textId="77777777" w:rsidR="00A77EF2" w:rsidRDefault="00A77EF2" w:rsidP="00A77EF2">
      <w:pPr>
        <w:jc w:val="center"/>
      </w:pPr>
      <w:r>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A77EF2" w14:paraId="6602FCDC" w14:textId="77777777" w:rsidTr="00B5200A">
        <w:tc>
          <w:tcPr>
            <w:tcW w:w="0" w:type="auto"/>
            <w:tcMar>
              <w:top w:w="0" w:type="auto"/>
              <w:bottom w:w="0" w:type="auto"/>
            </w:tcMar>
          </w:tcPr>
          <w:p w14:paraId="14A87AE0" w14:textId="77777777" w:rsidR="00A77EF2" w:rsidRDefault="00A77EF2" w:rsidP="00B5200A">
            <w:pPr>
              <w:spacing w:before="225" w:after="225"/>
              <w:jc w:val="both"/>
            </w:pPr>
            <w:r>
              <w:rPr>
                <w:rFonts w:ascii="Arial" w:hAnsi="Arial" w:cs="Arial"/>
                <w:sz w:val="18"/>
                <w:szCs w:val="18"/>
              </w:rPr>
              <w:t>Predmet pogodbe je obveznost izvajalca, da bo naročniku za pogodbeno dogovorjeno ceno in v rokih ter pod pogoji določenimi s to pogodbo in ponudbo dobavil in vgradil oziroma zamenjal (vključuje tudi odstranitev starih obstoječih oken) okna na GEPŠ Piran, Bolniška 11, 6330.</w:t>
            </w:r>
          </w:p>
          <w:p w14:paraId="1E7E8F6F" w14:textId="77777777" w:rsidR="00A77EF2" w:rsidRDefault="00A77EF2" w:rsidP="00B5200A">
            <w:pPr>
              <w:spacing w:before="225" w:after="225"/>
              <w:jc w:val="both"/>
              <w:rPr>
                <w:rFonts w:ascii="Arial" w:hAnsi="Arial" w:cs="Arial"/>
                <w:sz w:val="18"/>
                <w:szCs w:val="18"/>
              </w:rPr>
            </w:pPr>
            <w:r>
              <w:rPr>
                <w:rFonts w:ascii="Arial" w:hAnsi="Arial" w:cs="Arial"/>
                <w:sz w:val="18"/>
                <w:szCs w:val="18"/>
              </w:rPr>
              <w:lastRenderedPageBreak/>
              <w:t>V primeru, da izvajalec ne izpolnjuje pogodbenih obveznosti na način, predviden v pogodbi o izvedbi javnega naročila, naročnik odstopi od te pogodbe.</w:t>
            </w:r>
          </w:p>
          <w:p w14:paraId="785167AB" w14:textId="77777777" w:rsidR="00A77EF2" w:rsidRPr="00952FB0" w:rsidRDefault="00A77EF2" w:rsidP="00B5200A">
            <w:pPr>
              <w:spacing w:before="225" w:after="225"/>
              <w:jc w:val="both"/>
              <w:rPr>
                <w:rFonts w:ascii="Arial" w:hAnsi="Arial" w:cs="Arial"/>
                <w:sz w:val="18"/>
                <w:szCs w:val="18"/>
              </w:rPr>
            </w:pPr>
            <w:r>
              <w:rPr>
                <w:rFonts w:ascii="Arial" w:hAnsi="Arial" w:cs="Arial"/>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1BAB79F0" w14:textId="77777777" w:rsidR="00A77EF2" w:rsidRDefault="00A77EF2" w:rsidP="00A77EF2">
      <w:pPr>
        <w:jc w:val="center"/>
      </w:pPr>
      <w:r>
        <w:rPr>
          <w:rFonts w:ascii="Arial" w:hAnsi="Arial" w:cs="Arial"/>
          <w:b/>
          <w:bCs/>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A77EF2" w14:paraId="7C86DA5C" w14:textId="77777777" w:rsidTr="00B5200A">
        <w:tc>
          <w:tcPr>
            <w:tcW w:w="0" w:type="auto"/>
            <w:tcMar>
              <w:top w:w="0" w:type="auto"/>
              <w:bottom w:w="0" w:type="auto"/>
            </w:tcMar>
          </w:tcPr>
          <w:p w14:paraId="1C71A2E3" w14:textId="77777777" w:rsidR="00A77EF2" w:rsidRPr="004F02D9" w:rsidRDefault="00A77EF2" w:rsidP="00B5200A">
            <w:pPr>
              <w:spacing w:before="225" w:after="225"/>
              <w:jc w:val="both"/>
            </w:pPr>
            <w:r w:rsidRPr="004F02D9">
              <w:rPr>
                <w:rFonts w:ascii="Arial" w:hAnsi="Arial" w:cs="Arial"/>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A77EF2" w:rsidRPr="004F02D9" w14:paraId="4811A2A4" w14:textId="77777777" w:rsidTr="00B5200A">
              <w:tc>
                <w:tcPr>
                  <w:tcW w:w="0" w:type="auto"/>
                  <w:tcMar>
                    <w:top w:w="0" w:type="auto"/>
                    <w:bottom w:w="0" w:type="auto"/>
                  </w:tcMar>
                </w:tcPr>
                <w:p w14:paraId="4E82A8DE" w14:textId="77777777" w:rsidR="00A77EF2" w:rsidRPr="004F02D9" w:rsidRDefault="00A77EF2" w:rsidP="00A77EF2">
                  <w:pPr>
                    <w:numPr>
                      <w:ilvl w:val="0"/>
                      <w:numId w:val="30"/>
                    </w:numPr>
                    <w:jc w:val="both"/>
                    <w:rPr>
                      <w:rFonts w:ascii="Arial" w:hAnsi="Arial" w:cs="Arial"/>
                      <w:sz w:val="18"/>
                      <w:szCs w:val="18"/>
                    </w:rPr>
                  </w:pPr>
                  <w:r w:rsidRPr="004F02D9">
                    <w:rPr>
                      <w:rFonts w:ascii="Arial" w:hAnsi="Arial" w:cs="Arial"/>
                      <w:sz w:val="18"/>
                      <w:szCs w:val="18"/>
                    </w:rPr>
                    <w:t>Ponudba številka _____________ z dne _______________;</w:t>
                  </w:r>
                </w:p>
                <w:p w14:paraId="059534A7" w14:textId="77777777" w:rsidR="00A77EF2" w:rsidRPr="004F02D9" w:rsidRDefault="00A77EF2" w:rsidP="00A77EF2">
                  <w:pPr>
                    <w:numPr>
                      <w:ilvl w:val="0"/>
                      <w:numId w:val="30"/>
                    </w:numPr>
                    <w:jc w:val="both"/>
                    <w:rPr>
                      <w:rFonts w:ascii="Arial" w:hAnsi="Arial" w:cs="Arial"/>
                      <w:sz w:val="18"/>
                      <w:szCs w:val="18"/>
                    </w:rPr>
                  </w:pPr>
                  <w:r w:rsidRPr="004F02D9">
                    <w:rPr>
                      <w:rFonts w:ascii="Arial" w:hAnsi="Arial" w:cs="Arial"/>
                      <w:sz w:val="18"/>
                      <w:szCs w:val="18"/>
                    </w:rPr>
                    <w:t>Razpisna dokumentacija, ki je bila objavljena na Portalu javnih naročil dne ________ pod oznako _______ .</w:t>
                  </w:r>
                </w:p>
              </w:tc>
            </w:tr>
          </w:tbl>
          <w:p w14:paraId="67993B5A" w14:textId="77777777" w:rsidR="00A77EF2" w:rsidRDefault="00A77EF2" w:rsidP="00B5200A">
            <w:pPr>
              <w:spacing w:before="225" w:after="225"/>
              <w:jc w:val="both"/>
            </w:pPr>
            <w:r w:rsidRPr="004F02D9">
              <w:rPr>
                <w:rFonts w:ascii="Arial" w:hAnsi="Arial" w:cs="Arial"/>
                <w:sz w:val="18"/>
                <w:szCs w:val="18"/>
              </w:rPr>
              <w:t>Predmetni dokumenti so priloga in sestavni del te pogodbe.</w:t>
            </w:r>
          </w:p>
        </w:tc>
      </w:tr>
    </w:tbl>
    <w:p w14:paraId="5C74067D" w14:textId="77777777" w:rsidR="00A77EF2" w:rsidRDefault="00A77EF2" w:rsidP="00A77EF2">
      <w:pPr>
        <w:jc w:val="center"/>
      </w:pPr>
      <w:r>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962"/>
      </w:tblGrid>
      <w:tr w:rsidR="00A77EF2" w14:paraId="4A5C18D4" w14:textId="77777777" w:rsidTr="00B5200A">
        <w:tc>
          <w:tcPr>
            <w:tcW w:w="0" w:type="auto"/>
            <w:tcMar>
              <w:top w:w="0" w:type="auto"/>
              <w:bottom w:w="0" w:type="auto"/>
            </w:tcMar>
          </w:tcPr>
          <w:p w14:paraId="6A29C80B" w14:textId="77777777" w:rsidR="00A77EF2" w:rsidRDefault="00A77EF2" w:rsidP="00B5200A">
            <w:pPr>
              <w:spacing w:before="225" w:after="225"/>
              <w:jc w:val="both"/>
            </w:pPr>
            <w:r>
              <w:rPr>
                <w:rFonts w:ascii="Arial" w:hAnsi="Arial" w:cs="Arial"/>
                <w:sz w:val="18"/>
                <w:szCs w:val="18"/>
              </w:rPr>
              <w:t>Dodatnih nabav in storitev, ki niso opredeljene s to pogodbo, izvajalec ne sme izvesti brez predhodnega pisnega soglasja naročnika.</w:t>
            </w:r>
          </w:p>
          <w:p w14:paraId="5FEC37A5" w14:textId="77777777" w:rsidR="00A77EF2" w:rsidRDefault="00A77EF2" w:rsidP="00B5200A">
            <w:pPr>
              <w:spacing w:before="225" w:after="225"/>
              <w:jc w:val="both"/>
            </w:pPr>
            <w:r>
              <w:rPr>
                <w:rFonts w:ascii="Arial" w:hAnsi="Arial" w:cs="Arial"/>
                <w:sz w:val="18"/>
                <w:szCs w:val="18"/>
              </w:rPr>
              <w:t>Za dodatne nabave ali nadomestne nabave oziroma storitve, ki bi se izkazale za potrebne šele po sklenitvi te pogodbe, lahko naročnik odda naročilo izvajalcu osnovnega naročila ob upoštevanju določb zakona, ki ureja javno naročanje.</w:t>
            </w:r>
          </w:p>
          <w:p w14:paraId="041F9321" w14:textId="77777777" w:rsidR="00A77EF2" w:rsidRDefault="00A77EF2" w:rsidP="00B5200A">
            <w:pPr>
              <w:spacing w:before="225" w:after="225"/>
              <w:jc w:val="both"/>
            </w:pPr>
            <w:r>
              <w:rPr>
                <w:rFonts w:ascii="Arial" w:hAnsi="Arial" w:cs="Arial"/>
                <w:sz w:val="18"/>
                <w:szCs w:val="18"/>
              </w:rPr>
              <w:t>Z izvajalcem se v tem primeru sklene dodatek k osnovni pogodbi ali nova pogodba.</w:t>
            </w:r>
          </w:p>
        </w:tc>
      </w:tr>
    </w:tbl>
    <w:p w14:paraId="4A314D90" w14:textId="77777777" w:rsidR="00A77EF2" w:rsidRDefault="00A77EF2" w:rsidP="00A77EF2">
      <w:pPr>
        <w:jc w:val="center"/>
      </w:pPr>
      <w:r>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2"/>
      </w:tblGrid>
      <w:tr w:rsidR="00A77EF2" w14:paraId="16892CBD" w14:textId="77777777" w:rsidTr="00B5200A">
        <w:tc>
          <w:tcPr>
            <w:tcW w:w="0" w:type="auto"/>
            <w:tcMar>
              <w:top w:w="0" w:type="auto"/>
              <w:bottom w:w="0" w:type="auto"/>
            </w:tcMar>
          </w:tcPr>
          <w:p w14:paraId="60797144" w14:textId="77777777" w:rsidR="00A77EF2" w:rsidRPr="003A55AC" w:rsidRDefault="00A77EF2" w:rsidP="00B5200A">
            <w:pPr>
              <w:spacing w:before="225" w:after="225"/>
              <w:jc w:val="both"/>
              <w:rPr>
                <w:color w:val="FF0000"/>
              </w:rPr>
            </w:pPr>
            <w:r>
              <w:rPr>
                <w:rFonts w:ascii="Arial" w:hAnsi="Arial" w:cs="Arial"/>
                <w:sz w:val="18"/>
                <w:szCs w:val="18"/>
              </w:rPr>
              <w:t xml:space="preserve">Predvideno število oken, ki jih </w:t>
            </w:r>
            <w:r w:rsidRPr="004F02D9">
              <w:rPr>
                <w:rFonts w:ascii="Arial" w:hAnsi="Arial" w:cs="Arial"/>
                <w:sz w:val="18"/>
                <w:szCs w:val="18"/>
              </w:rPr>
              <w:t>naroča naročnik v okviru predmetnega javnega naročila je 63.</w:t>
            </w:r>
          </w:p>
          <w:p w14:paraId="2DFB2362" w14:textId="77777777" w:rsidR="00A77EF2" w:rsidRPr="00CF7B0C" w:rsidRDefault="00A77EF2" w:rsidP="00B5200A">
            <w:pPr>
              <w:spacing w:before="225" w:after="225"/>
              <w:jc w:val="both"/>
            </w:pPr>
            <w:r>
              <w:rPr>
                <w:rFonts w:ascii="Arial" w:hAnsi="Arial" w:cs="Arial"/>
                <w:sz w:val="18"/>
                <w:szCs w:val="18"/>
              </w:rPr>
              <w:t>Naročnik si pridržuje pravico do zmanjšanja obsega naročila, torej da naroči manj oken od predvidenega števila v predhodnem odstavku.</w:t>
            </w:r>
          </w:p>
        </w:tc>
      </w:tr>
    </w:tbl>
    <w:p w14:paraId="278602BD" w14:textId="77777777" w:rsidR="00A77EF2" w:rsidRDefault="00A77EF2" w:rsidP="00A77EF2">
      <w:pPr>
        <w:jc w:val="center"/>
      </w:pPr>
      <w:r>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2"/>
      </w:tblGrid>
      <w:tr w:rsidR="00A77EF2" w14:paraId="4D507C72" w14:textId="77777777" w:rsidTr="00B5200A">
        <w:tc>
          <w:tcPr>
            <w:tcW w:w="0" w:type="auto"/>
            <w:tcMar>
              <w:top w:w="0" w:type="auto"/>
              <w:bottom w:w="0" w:type="auto"/>
            </w:tcMar>
          </w:tcPr>
          <w:p w14:paraId="5B23C95A" w14:textId="77777777" w:rsidR="00A77EF2" w:rsidRPr="004F02D9" w:rsidRDefault="00A77EF2" w:rsidP="00B5200A">
            <w:pPr>
              <w:spacing w:before="225" w:after="225"/>
              <w:jc w:val="both"/>
              <w:rPr>
                <w:rFonts w:ascii="Arial" w:hAnsi="Arial" w:cs="Arial"/>
                <w:sz w:val="18"/>
                <w:szCs w:val="18"/>
              </w:rPr>
            </w:pPr>
            <w:r w:rsidRPr="004F02D9">
              <w:rPr>
                <w:rFonts w:ascii="Arial" w:hAnsi="Arial" w:cs="Arial"/>
                <w:sz w:val="18"/>
                <w:szCs w:val="18"/>
              </w:rPr>
              <w:t>Pogodbena vrednost za celoten obseg naročila (63 kom.) skladno z  dogovorjenim na osnovi ponudbe izvajalca znaša:</w:t>
            </w:r>
          </w:p>
          <w:p w14:paraId="06F0607C" w14:textId="77777777" w:rsidR="00A77EF2" w:rsidRPr="004F02D9" w:rsidRDefault="00A77EF2" w:rsidP="00B5200A">
            <w:pPr>
              <w:spacing w:before="225" w:after="225"/>
              <w:jc w:val="both"/>
            </w:pPr>
            <w:r w:rsidRPr="004F02D9">
              <w:rPr>
                <w:rFonts w:ascii="Arial" w:hAnsi="Arial" w:cs="Arial"/>
                <w:sz w:val="18"/>
                <w:szCs w:val="18"/>
              </w:rPr>
              <w:t>Vrednost brez davka na dodano vrednost (DDV): ____________ EUR</w:t>
            </w:r>
          </w:p>
          <w:p w14:paraId="4EB21FE8" w14:textId="77777777" w:rsidR="00A77EF2" w:rsidRPr="004F02D9" w:rsidRDefault="00A77EF2" w:rsidP="00B5200A">
            <w:pPr>
              <w:spacing w:before="225" w:after="225"/>
              <w:jc w:val="both"/>
            </w:pPr>
            <w:r w:rsidRPr="004F02D9">
              <w:rPr>
                <w:rFonts w:ascii="Arial" w:hAnsi="Arial" w:cs="Arial"/>
                <w:sz w:val="18"/>
                <w:szCs w:val="18"/>
              </w:rPr>
              <w:t>Davek na dodano vrednost (DDV): __________________ EUR</w:t>
            </w:r>
          </w:p>
          <w:p w14:paraId="227EDD3A" w14:textId="77777777" w:rsidR="00A77EF2" w:rsidRPr="004F02D9" w:rsidRDefault="00A77EF2" w:rsidP="00B5200A">
            <w:pPr>
              <w:spacing w:before="225" w:after="225"/>
              <w:jc w:val="both"/>
            </w:pPr>
            <w:r w:rsidRPr="004F02D9">
              <w:rPr>
                <w:rFonts w:ascii="Arial" w:hAnsi="Arial" w:cs="Arial"/>
                <w:sz w:val="18"/>
                <w:szCs w:val="18"/>
              </w:rPr>
              <w:t>Pogodbena vrednost vključno z davkom na dodano vrednost (DDV): _________________ EUR</w:t>
            </w:r>
          </w:p>
          <w:p w14:paraId="77F9BAA8" w14:textId="77777777" w:rsidR="00A77EF2" w:rsidRPr="004F02D9" w:rsidRDefault="00A77EF2" w:rsidP="00B5200A">
            <w:pPr>
              <w:spacing w:before="225" w:after="225"/>
              <w:jc w:val="both"/>
            </w:pPr>
            <w:r w:rsidRPr="004F02D9">
              <w:rPr>
                <w:rFonts w:ascii="Arial" w:hAnsi="Arial" w:cs="Arial"/>
                <w:sz w:val="18"/>
                <w:szCs w:val="18"/>
              </w:rPr>
              <w:t xml:space="preserve">Javno naročilo je sofinancirano  s strani Ministrstva za izobraževanje, znanost in šport. </w:t>
            </w:r>
          </w:p>
          <w:p w14:paraId="427AAEE6" w14:textId="77777777" w:rsidR="00A77EF2" w:rsidRPr="004F02D9" w:rsidRDefault="00A77EF2" w:rsidP="00B5200A">
            <w:pPr>
              <w:spacing w:before="225" w:after="225"/>
              <w:jc w:val="both"/>
            </w:pPr>
            <w:r w:rsidRPr="004F02D9">
              <w:rPr>
                <w:rFonts w:ascii="Arial" w:hAnsi="Arial" w:cs="Arial"/>
                <w:sz w:val="18"/>
                <w:szCs w:val="18"/>
              </w:rPr>
              <w:t>Pogodbena cena je ponudbena cena in je nespremenljiva (fiksna) za ves čas izvedbe del.</w:t>
            </w:r>
          </w:p>
          <w:p w14:paraId="77948EBC" w14:textId="77777777" w:rsidR="00A77EF2" w:rsidRPr="004F02D9" w:rsidRDefault="00A77EF2" w:rsidP="00B5200A">
            <w:pPr>
              <w:spacing w:before="225" w:after="225"/>
              <w:jc w:val="both"/>
              <w:rPr>
                <w:rFonts w:ascii="Arial" w:hAnsi="Arial" w:cs="Arial"/>
                <w:sz w:val="18"/>
                <w:szCs w:val="18"/>
              </w:rPr>
            </w:pPr>
            <w:r w:rsidRPr="004F02D9">
              <w:rPr>
                <w:rFonts w:ascii="Arial" w:hAnsi="Arial" w:cs="Arial"/>
                <w:sz w:val="18"/>
                <w:szCs w:val="18"/>
              </w:rPr>
              <w:t>Pogodbena cena iz predhodnega odstavka tega člena je določena po načelu »ključ v roke«. Pogodbena klavzula »ključ v roke« pomeni, da pogodbena cena zajema vse obveznosti v okviru pogodbe, vse stvari, ki so potrebne za izvedbo in dokončanje del in odpravo napak, ter tudi vrednost vseh nepredvidenih in presežnih del, ki jih je potrebno opraviti za funkcionalno usposobitev objekta v skladu s predmetom in namenom te pogodbe, izključen pa je vpliv manjkajočih del nanjo.</w:t>
            </w:r>
          </w:p>
          <w:p w14:paraId="1934B2B1" w14:textId="77777777" w:rsidR="00A77EF2" w:rsidRPr="004F02D9" w:rsidRDefault="00A77EF2" w:rsidP="00B5200A">
            <w:pPr>
              <w:jc w:val="center"/>
            </w:pPr>
            <w:r w:rsidRPr="004F02D9">
              <w:rPr>
                <w:rFonts w:ascii="Arial" w:hAnsi="Arial" w:cs="Arial"/>
                <w:b/>
                <w:bCs/>
                <w:sz w:val="18"/>
                <w:szCs w:val="18"/>
              </w:rPr>
              <w:t>7. člen</w:t>
            </w:r>
          </w:p>
          <w:p w14:paraId="15B7F576" w14:textId="77777777" w:rsidR="00A77EF2" w:rsidRPr="004F02D9" w:rsidRDefault="00A77EF2" w:rsidP="00B5200A">
            <w:pPr>
              <w:spacing w:before="225" w:after="225"/>
              <w:jc w:val="both"/>
              <w:rPr>
                <w:rFonts w:ascii="Arial" w:hAnsi="Arial" w:cs="Arial"/>
                <w:color w:val="FF0000"/>
                <w:sz w:val="18"/>
                <w:szCs w:val="18"/>
              </w:rPr>
            </w:pPr>
            <w:r w:rsidRPr="004F02D9">
              <w:rPr>
                <w:rFonts w:ascii="Arial" w:hAnsi="Arial" w:cs="Arial"/>
                <w:sz w:val="18"/>
                <w:szCs w:val="18"/>
              </w:rPr>
              <w:t xml:space="preserve">Pogodbena cena zajema vrednost vseh z razpisno dokumentacijo in sestavnimi deli razpisne dokumentacije  predvidenih del, kot tudi dela, ki z omenjeno dokumentacijo niso predvidena, so pa predpisana z veljavnimi predpisi, soglasji in pravili stroke, ali če so potrebna za zagotovitev varnosti, stabilnosti in funkcionalnosti </w:t>
            </w:r>
            <w:r w:rsidRPr="004F02D9">
              <w:rPr>
                <w:rFonts w:ascii="Arial" w:hAnsi="Arial" w:cs="Arial"/>
                <w:sz w:val="18"/>
                <w:szCs w:val="18"/>
              </w:rPr>
              <w:lastRenderedPageBreak/>
              <w:t>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tc>
      </w:tr>
    </w:tbl>
    <w:p w14:paraId="23C2ED52" w14:textId="77777777" w:rsidR="00A77EF2" w:rsidRDefault="00A77EF2" w:rsidP="00A77EF2">
      <w:pPr>
        <w:jc w:val="center"/>
      </w:pPr>
      <w:r>
        <w:rPr>
          <w:rFonts w:ascii="Arial" w:hAnsi="Arial" w:cs="Arial"/>
          <w:b/>
          <w:bCs/>
          <w:sz w:val="18"/>
          <w:szCs w:val="18"/>
        </w:rPr>
        <w:lastRenderedPageBreak/>
        <w:t>8. člen</w:t>
      </w:r>
    </w:p>
    <w:tbl>
      <w:tblPr>
        <w:tblStyle w:val="NormalTablePHPDOCX"/>
        <w:tblW w:w="0" w:type="auto"/>
        <w:tblInd w:w="108" w:type="dxa"/>
        <w:tblLook w:val="04A0" w:firstRow="1" w:lastRow="0" w:firstColumn="1" w:lastColumn="0" w:noHBand="0" w:noVBand="1"/>
      </w:tblPr>
      <w:tblGrid>
        <w:gridCol w:w="5199"/>
      </w:tblGrid>
      <w:tr w:rsidR="00A77EF2" w14:paraId="78C0E03E" w14:textId="77777777" w:rsidTr="00B5200A">
        <w:tc>
          <w:tcPr>
            <w:tcW w:w="0" w:type="auto"/>
            <w:tcMar>
              <w:top w:w="0" w:type="auto"/>
              <w:bottom w:w="0" w:type="auto"/>
            </w:tcMar>
          </w:tcPr>
          <w:p w14:paraId="08171658" w14:textId="77777777" w:rsidR="00A77EF2" w:rsidRDefault="00A77EF2" w:rsidP="00B5200A">
            <w:pPr>
              <w:spacing w:before="225" w:after="225"/>
              <w:jc w:val="both"/>
            </w:pPr>
            <w:r>
              <w:rPr>
                <w:rFonts w:ascii="Arial" w:hAnsi="Arial" w:cs="Arial"/>
                <w:sz w:val="18"/>
                <w:szCs w:val="18"/>
              </w:rPr>
              <w:t>Rok plačila je 30 dni od prejema pravilno izstavljenega računa.</w:t>
            </w:r>
          </w:p>
        </w:tc>
      </w:tr>
    </w:tbl>
    <w:p w14:paraId="1A67A628" w14:textId="77777777" w:rsidR="00A77EF2" w:rsidRDefault="00A77EF2" w:rsidP="00A77EF2">
      <w:pPr>
        <w:spacing w:before="225" w:after="225"/>
        <w:jc w:val="both"/>
      </w:pPr>
      <w:r>
        <w:rPr>
          <w:rFonts w:ascii="Arial" w:hAnsi="Arial" w:cs="Arial"/>
          <w:b/>
          <w:bCs/>
          <w:sz w:val="18"/>
          <w:szCs w:val="18"/>
        </w:rPr>
        <w:t>III. POGODBENA CENA</w:t>
      </w:r>
    </w:p>
    <w:p w14:paraId="155E1B49" w14:textId="77777777" w:rsidR="00A77EF2" w:rsidRDefault="00A77EF2" w:rsidP="00A77EF2">
      <w:pPr>
        <w:jc w:val="center"/>
      </w:pPr>
      <w:r>
        <w:rPr>
          <w:rFonts w:ascii="Arial"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2"/>
      </w:tblGrid>
      <w:tr w:rsidR="00A77EF2" w14:paraId="3C90C089" w14:textId="77777777" w:rsidTr="00B5200A">
        <w:tc>
          <w:tcPr>
            <w:tcW w:w="0" w:type="auto"/>
            <w:tcMar>
              <w:top w:w="0" w:type="auto"/>
              <w:bottom w:w="0" w:type="auto"/>
            </w:tcMar>
          </w:tcPr>
          <w:p w14:paraId="56496F53" w14:textId="77777777" w:rsidR="00A77EF2" w:rsidRDefault="00A77EF2" w:rsidP="00B5200A">
            <w:pPr>
              <w:spacing w:before="225" w:after="225"/>
              <w:jc w:val="both"/>
            </w:pPr>
            <w:r>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A4098A5" w14:textId="77777777" w:rsidR="00A77EF2" w:rsidRDefault="00A77EF2" w:rsidP="00B5200A">
            <w:pPr>
              <w:spacing w:before="225" w:after="225"/>
              <w:jc w:val="both"/>
            </w:pPr>
            <w:r>
              <w:rPr>
                <w:rFonts w:ascii="Arial" w:hAnsi="Arial" w:cs="Arial"/>
                <w:sz w:val="18"/>
                <w:szCs w:val="18"/>
              </w:rPr>
              <w:t>Izvajalec izstavi račun v elektronski obliki (</w:t>
            </w:r>
            <w:proofErr w:type="spellStart"/>
            <w:r>
              <w:rPr>
                <w:rFonts w:ascii="Arial" w:hAnsi="Arial" w:cs="Arial"/>
                <w:sz w:val="18"/>
                <w:szCs w:val="18"/>
              </w:rPr>
              <w:t>eRačun</w:t>
            </w:r>
            <w:proofErr w:type="spellEnd"/>
            <w:r>
              <w:rPr>
                <w:rFonts w:ascii="Arial" w:hAnsi="Arial" w:cs="Arial"/>
                <w:sz w:val="18"/>
                <w:szCs w:val="18"/>
              </w:rPr>
              <w:t xml:space="preserve">) preko spletnega portala </w:t>
            </w:r>
            <w:proofErr w:type="spellStart"/>
            <w:r>
              <w:rPr>
                <w:rFonts w:ascii="Arial" w:hAnsi="Arial" w:cs="Arial"/>
                <w:sz w:val="18"/>
                <w:szCs w:val="18"/>
              </w:rPr>
              <w:t>UJPnet</w:t>
            </w:r>
            <w:proofErr w:type="spellEnd"/>
            <w:r>
              <w:rPr>
                <w:rFonts w:ascii="Arial" w:hAnsi="Arial" w:cs="Arial"/>
                <w:sz w:val="18"/>
                <w:szCs w:val="18"/>
              </w:rPr>
              <w:t xml:space="preserve">. Kot uradni prejem računa se šteje datum vnosa računa v sistem </w:t>
            </w:r>
            <w:proofErr w:type="spellStart"/>
            <w:r>
              <w:rPr>
                <w:rFonts w:ascii="Arial" w:hAnsi="Arial" w:cs="Arial"/>
                <w:sz w:val="18"/>
                <w:szCs w:val="18"/>
              </w:rPr>
              <w:t>UJPnet</w:t>
            </w:r>
            <w:proofErr w:type="spellEnd"/>
            <w:r>
              <w:rPr>
                <w:rFonts w:ascii="Arial" w:hAnsi="Arial" w:cs="Arial"/>
                <w:sz w:val="18"/>
                <w:szCs w:val="18"/>
              </w:rPr>
              <w:t>.</w:t>
            </w:r>
          </w:p>
          <w:p w14:paraId="7B2CD571" w14:textId="77777777" w:rsidR="00A77EF2" w:rsidRDefault="00A77EF2" w:rsidP="00B5200A">
            <w:pPr>
              <w:spacing w:before="225" w:after="225"/>
              <w:jc w:val="both"/>
            </w:pPr>
            <w:r>
              <w:rPr>
                <w:rFonts w:ascii="Arial" w:hAnsi="Arial" w:cs="Arial"/>
                <w:sz w:val="18"/>
                <w:szCs w:val="18"/>
              </w:rPr>
              <w:t>V kolikor naročnik računa ne zavrne v roku 8 delovnih dni od prejema, se račun šteje za potrjenega.</w:t>
            </w:r>
          </w:p>
          <w:p w14:paraId="020558A6" w14:textId="77777777" w:rsidR="00A77EF2" w:rsidRDefault="00A77EF2" w:rsidP="00B5200A">
            <w:pPr>
              <w:spacing w:before="225" w:after="225"/>
              <w:jc w:val="both"/>
            </w:pPr>
            <w:r>
              <w:rPr>
                <w:rFonts w:ascii="Arial" w:hAnsi="Arial" w:cs="Arial"/>
                <w:sz w:val="18"/>
                <w:szCs w:val="18"/>
              </w:rPr>
              <w:t>Naročnik bo pravilno izstavljen in potrjen račun poravnal na transakcijski račun izvajalca naveden na računu. V primeru, da TRR ni naveden na računu, se plačilo nakaže na prvi račun naveden pri podatkih o izvajalcu.</w:t>
            </w:r>
          </w:p>
          <w:p w14:paraId="222690E1" w14:textId="77777777" w:rsidR="00A77EF2" w:rsidRPr="00060419" w:rsidRDefault="00A77EF2" w:rsidP="00B5200A">
            <w:pPr>
              <w:spacing w:before="225" w:after="225"/>
              <w:jc w:val="both"/>
              <w:rPr>
                <w:rFonts w:ascii="Arial" w:hAnsi="Arial" w:cs="Arial"/>
                <w:sz w:val="18"/>
                <w:szCs w:val="18"/>
              </w:rPr>
            </w:pPr>
            <w:r>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8372C7A" w14:textId="77777777" w:rsidR="00A77EF2" w:rsidRDefault="00A77EF2" w:rsidP="00A77EF2">
      <w:pPr>
        <w:spacing w:before="225" w:after="225"/>
        <w:jc w:val="both"/>
      </w:pPr>
      <w:r>
        <w:rPr>
          <w:rFonts w:ascii="Arial" w:hAnsi="Arial" w:cs="Arial"/>
          <w:b/>
          <w:bCs/>
          <w:sz w:val="18"/>
          <w:szCs w:val="18"/>
        </w:rPr>
        <w:t>IV. ROK ZA IZVEDBO</w:t>
      </w:r>
    </w:p>
    <w:p w14:paraId="17B1FC98" w14:textId="77777777" w:rsidR="00A77EF2" w:rsidRDefault="00A77EF2" w:rsidP="00A77EF2">
      <w:pPr>
        <w:jc w:val="center"/>
      </w:pPr>
      <w:r>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A77EF2" w14:paraId="3B0887DC" w14:textId="77777777" w:rsidTr="00B5200A">
        <w:tc>
          <w:tcPr>
            <w:tcW w:w="0" w:type="auto"/>
            <w:tcMar>
              <w:top w:w="0" w:type="auto"/>
              <w:bottom w:w="0" w:type="auto"/>
            </w:tcMar>
          </w:tcPr>
          <w:p w14:paraId="22341682" w14:textId="77777777" w:rsidR="00A77EF2" w:rsidRDefault="00A77EF2" w:rsidP="00B5200A">
            <w:pPr>
              <w:spacing w:before="225" w:after="225"/>
              <w:jc w:val="both"/>
            </w:pPr>
            <w:r>
              <w:rPr>
                <w:rFonts w:ascii="Arial" w:hAnsi="Arial" w:cs="Arial"/>
                <w:sz w:val="18"/>
                <w:szCs w:val="18"/>
              </w:rPr>
              <w:t xml:space="preserve">izvajalec se zavezuje, da bo vse obveznosti po tej pogodbi izvedel najkasneje </w:t>
            </w:r>
            <w:r w:rsidRPr="003F2D94">
              <w:rPr>
                <w:rFonts w:ascii="Arial" w:hAnsi="Arial" w:cs="Arial"/>
                <w:sz w:val="18"/>
                <w:szCs w:val="18"/>
              </w:rPr>
              <w:t xml:space="preserve">do </w:t>
            </w:r>
            <w:r>
              <w:rPr>
                <w:rFonts w:ascii="Arial" w:hAnsi="Arial" w:cs="Arial"/>
                <w:sz w:val="18"/>
                <w:szCs w:val="18"/>
              </w:rPr>
              <w:t>20</w:t>
            </w:r>
            <w:r w:rsidRPr="00C257D7">
              <w:rPr>
                <w:rFonts w:ascii="Arial" w:hAnsi="Arial" w:cs="Arial"/>
                <w:sz w:val="18"/>
                <w:szCs w:val="18"/>
              </w:rPr>
              <w:t>.</w:t>
            </w:r>
            <w:r>
              <w:rPr>
                <w:rFonts w:ascii="Arial" w:hAnsi="Arial" w:cs="Arial"/>
                <w:sz w:val="18"/>
                <w:szCs w:val="18"/>
              </w:rPr>
              <w:t xml:space="preserve"> 9</w:t>
            </w:r>
            <w:r w:rsidRPr="00C257D7">
              <w:rPr>
                <w:rFonts w:ascii="Arial" w:hAnsi="Arial" w:cs="Arial"/>
                <w:sz w:val="18"/>
                <w:szCs w:val="18"/>
              </w:rPr>
              <w:t>. 20</w:t>
            </w:r>
            <w:r>
              <w:rPr>
                <w:rFonts w:ascii="Arial" w:hAnsi="Arial" w:cs="Arial"/>
                <w:sz w:val="18"/>
                <w:szCs w:val="18"/>
              </w:rPr>
              <w:t>20</w:t>
            </w:r>
            <w:r w:rsidRPr="00C257D7">
              <w:rPr>
                <w:rFonts w:ascii="Arial" w:hAnsi="Arial" w:cs="Arial"/>
                <w:sz w:val="18"/>
                <w:szCs w:val="18"/>
              </w:rPr>
              <w:t>.</w:t>
            </w:r>
            <w:r>
              <w:rPr>
                <w:rFonts w:ascii="Arial" w:hAnsi="Arial" w:cs="Arial"/>
                <w:sz w:val="18"/>
                <w:szCs w:val="18"/>
              </w:rPr>
              <w:t xml:space="preserve"> Rok izvedbe je bistvena sestavina te pogodbe.</w:t>
            </w:r>
          </w:p>
          <w:p w14:paraId="4350310C" w14:textId="77777777" w:rsidR="00A77EF2" w:rsidRDefault="00A77EF2" w:rsidP="00B5200A">
            <w:pPr>
              <w:spacing w:before="225" w:after="225"/>
              <w:jc w:val="both"/>
            </w:pPr>
            <w:r>
              <w:rPr>
                <w:rFonts w:ascii="Arial" w:hAnsi="Arial" w:cs="Arial"/>
                <w:sz w:val="18"/>
                <w:szCs w:val="18"/>
              </w:rPr>
              <w:t>Izvajalec mora do navedenega datuma opraviti vse pogodbene obveznosti, vključno z demontažo, montažo oz. vgraditvijo in preizkusom doseganja pogodbeno tehnično – tehnoloških parametrov in funkcionalnega delovanja, če je to potrebno.</w:t>
            </w:r>
          </w:p>
          <w:p w14:paraId="76767F8F" w14:textId="77777777" w:rsidR="00A77EF2" w:rsidRDefault="00A77EF2" w:rsidP="00B5200A">
            <w:pPr>
              <w:spacing w:before="225" w:after="225"/>
              <w:jc w:val="both"/>
            </w:pPr>
            <w:r>
              <w:rPr>
                <w:rFonts w:ascii="Arial" w:hAnsi="Arial" w:cs="Arial"/>
                <w:sz w:val="18"/>
                <w:szCs w:val="18"/>
              </w:rPr>
              <w:t xml:space="preserve">V kolikor </w:t>
            </w:r>
            <w:proofErr w:type="spellStart"/>
            <w:r>
              <w:rPr>
                <w:rFonts w:ascii="Arial" w:hAnsi="Arial" w:cs="Arial"/>
                <w:sz w:val="18"/>
                <w:szCs w:val="18"/>
              </w:rPr>
              <w:t>izvajec</w:t>
            </w:r>
            <w:proofErr w:type="spellEnd"/>
            <w:r>
              <w:rPr>
                <w:rFonts w:ascii="Arial" w:hAnsi="Arial" w:cs="Arial"/>
                <w:sz w:val="18"/>
                <w:szCs w:val="18"/>
              </w:rPr>
              <w:t xml:space="preserve"> svojih obveznosti ne bo opravil v pogodbenem roku, je naročniku odškodninsko odgovoren za vso neposredno in posredno škodo iz naslova zamude.</w:t>
            </w:r>
          </w:p>
        </w:tc>
      </w:tr>
    </w:tbl>
    <w:p w14:paraId="5150E6F3" w14:textId="77777777" w:rsidR="00A77EF2" w:rsidRDefault="00A77EF2" w:rsidP="00A77EF2">
      <w:pPr>
        <w:spacing w:before="225" w:after="225"/>
        <w:jc w:val="both"/>
      </w:pPr>
      <w:r>
        <w:rPr>
          <w:rFonts w:ascii="Arial" w:hAnsi="Arial" w:cs="Arial"/>
          <w:b/>
          <w:bCs/>
          <w:sz w:val="18"/>
          <w:szCs w:val="18"/>
        </w:rPr>
        <w:t>V. PODIZVAJALCI</w:t>
      </w:r>
    </w:p>
    <w:p w14:paraId="27B8E4ED" w14:textId="77777777" w:rsidR="00A77EF2" w:rsidRDefault="00A77EF2" w:rsidP="00A77EF2">
      <w:pPr>
        <w:jc w:val="center"/>
      </w:pPr>
      <w:r>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658"/>
      </w:tblGrid>
      <w:tr w:rsidR="00A77EF2" w14:paraId="4CD672FC" w14:textId="77777777" w:rsidTr="00B5200A">
        <w:tc>
          <w:tcPr>
            <w:tcW w:w="0" w:type="auto"/>
            <w:tcMar>
              <w:top w:w="0" w:type="auto"/>
              <w:bottom w:w="0" w:type="auto"/>
            </w:tcMar>
          </w:tcPr>
          <w:p w14:paraId="7B331A1B" w14:textId="77777777" w:rsidR="00A77EF2" w:rsidRDefault="00A77EF2" w:rsidP="00B5200A">
            <w:pPr>
              <w:spacing w:before="225" w:after="225"/>
              <w:jc w:val="both"/>
            </w:pPr>
            <w:r>
              <w:rPr>
                <w:rFonts w:ascii="Arial" w:hAnsi="Arial" w:cs="Arial"/>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77EF2" w14:paraId="0D3514E3" w14:textId="77777777" w:rsidTr="00B5200A">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7D7EFB" w14:textId="77777777" w:rsidR="00A77EF2" w:rsidRDefault="00A77EF2" w:rsidP="00B5200A">
                  <w:pPr>
                    <w:jc w:val="right"/>
                  </w:pPr>
                  <w:r>
                    <w:rPr>
                      <w:rFonts w:ascii="Arial" w:hAnsi="Arial" w:cs="Arial"/>
                      <w:b/>
                      <w:bCs/>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37D6914" w14:textId="77777777" w:rsidR="00A77EF2" w:rsidRDefault="00A77EF2" w:rsidP="00B5200A"/>
              </w:tc>
            </w:tr>
            <w:tr w:rsidR="00A77EF2" w14:paraId="72B45FEA" w14:textId="77777777" w:rsidTr="00B5200A">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EFC2A" w14:textId="77777777" w:rsidR="00A77EF2" w:rsidRDefault="00A77EF2" w:rsidP="00B5200A">
                  <w:pPr>
                    <w:jc w:val="right"/>
                  </w:pPr>
                  <w:r>
                    <w:rPr>
                      <w:rFonts w:ascii="Arial" w:hAnsi="Arial" w:cs="Arial"/>
                      <w:b/>
                      <w:bCs/>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CCBDD5" w14:textId="77777777" w:rsidR="00A77EF2" w:rsidRDefault="00A77EF2" w:rsidP="00B5200A">
                  <w:pPr>
                    <w:spacing w:before="135" w:after="135"/>
                    <w:jc w:val="both"/>
                    <w:textAlignment w:val="center"/>
                  </w:pPr>
                  <w:r>
                    <w:rPr>
                      <w:rFonts w:ascii="Arial" w:hAnsi="Arial" w:cs="Arial"/>
                      <w:position w:val="-2"/>
                      <w:sz w:val="18"/>
                      <w:szCs w:val="18"/>
                    </w:rPr>
                    <w:t>Opis del, ki jih bo izvedel podizvajalec:</w:t>
                  </w:r>
                </w:p>
                <w:p w14:paraId="1D9B87C5" w14:textId="77777777" w:rsidR="00A77EF2" w:rsidRDefault="00A77EF2" w:rsidP="00B5200A">
                  <w:pPr>
                    <w:spacing w:before="135" w:after="135"/>
                    <w:jc w:val="both"/>
                    <w:textAlignment w:val="center"/>
                  </w:pPr>
                  <w:r>
                    <w:rPr>
                      <w:rFonts w:ascii="Arial" w:hAnsi="Arial" w:cs="Arial"/>
                      <w:position w:val="-2"/>
                      <w:sz w:val="18"/>
                      <w:szCs w:val="18"/>
                    </w:rPr>
                    <w:t>% končne ponudbe vrednosti, ki jo bo izvedel podizvajalec: ____</w:t>
                  </w:r>
                </w:p>
              </w:tc>
            </w:tr>
          </w:tbl>
          <w:p w14:paraId="0CD07B90" w14:textId="77777777" w:rsidR="00A77EF2" w:rsidRDefault="00A77EF2" w:rsidP="00B5200A"/>
          <w:p w14:paraId="3520F7FD" w14:textId="77777777" w:rsidR="00A77EF2" w:rsidRDefault="00A77EF2" w:rsidP="00B5200A">
            <w:pPr>
              <w:spacing w:before="225" w:after="225"/>
              <w:jc w:val="both"/>
            </w:pPr>
            <w:r>
              <w:rPr>
                <w:rFonts w:ascii="Arial" w:hAnsi="Arial" w:cs="Arial"/>
                <w:i/>
                <w:iCs/>
                <w:sz w:val="18"/>
                <w:szCs w:val="18"/>
              </w:rPr>
              <w:t>Opomba:</w:t>
            </w:r>
            <w:r>
              <w:rPr>
                <w:rFonts w:ascii="Arial" w:hAnsi="Arial" w:cs="Arial"/>
                <w:i/>
                <w:iCs/>
                <w:sz w:val="18"/>
                <w:szCs w:val="18"/>
              </w:rPr>
              <w:br/>
              <w:t>V KOLIKOR PONUDNIK NE NASTOPA S PODIZVAJALCI SE RAZDELEK IZBRIŠE</w:t>
            </w:r>
          </w:p>
        </w:tc>
      </w:tr>
    </w:tbl>
    <w:p w14:paraId="5A0611BA" w14:textId="77777777" w:rsidR="00A77EF2" w:rsidRDefault="00A77EF2" w:rsidP="00A77EF2">
      <w:pPr>
        <w:jc w:val="center"/>
      </w:pPr>
      <w:r>
        <w:rPr>
          <w:rFonts w:ascii="Arial" w:hAnsi="Arial" w:cs="Arial"/>
          <w:b/>
          <w:bCs/>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A77EF2" w14:paraId="55565757" w14:textId="77777777" w:rsidTr="00B5200A">
        <w:tc>
          <w:tcPr>
            <w:tcW w:w="0" w:type="auto"/>
            <w:tcMar>
              <w:top w:w="0" w:type="auto"/>
              <w:bottom w:w="0" w:type="auto"/>
            </w:tcMar>
          </w:tcPr>
          <w:p w14:paraId="35E2E0CA" w14:textId="77777777" w:rsidR="00A77EF2" w:rsidRDefault="00A77EF2" w:rsidP="00B5200A">
            <w:pPr>
              <w:spacing w:before="225" w:after="225"/>
              <w:jc w:val="both"/>
            </w:pPr>
            <w:r>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BD68584" w14:textId="77777777" w:rsidR="00A77EF2" w:rsidRDefault="00A77EF2" w:rsidP="00B5200A">
            <w:pPr>
              <w:spacing w:before="225" w:after="225"/>
              <w:jc w:val="both"/>
            </w:pPr>
            <w:r>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77EF2" w14:paraId="7008C63A" w14:textId="77777777" w:rsidTr="00B5200A">
              <w:tc>
                <w:tcPr>
                  <w:tcW w:w="0" w:type="auto"/>
                  <w:tcMar>
                    <w:top w:w="0" w:type="auto"/>
                    <w:bottom w:w="0" w:type="auto"/>
                  </w:tcMar>
                </w:tcPr>
                <w:p w14:paraId="4FCCF484" w14:textId="77777777" w:rsidR="00A77EF2" w:rsidRDefault="00A77EF2" w:rsidP="00A77EF2">
                  <w:pPr>
                    <w:numPr>
                      <w:ilvl w:val="0"/>
                      <w:numId w:val="31"/>
                    </w:numPr>
                    <w:jc w:val="both"/>
                    <w:rPr>
                      <w:rFonts w:ascii="Arial" w:hAnsi="Arial" w:cs="Arial"/>
                      <w:sz w:val="18"/>
                      <w:szCs w:val="18"/>
                    </w:rPr>
                  </w:pPr>
                  <w:r>
                    <w:rPr>
                      <w:rFonts w:ascii="Arial" w:hAnsi="Arial" w:cs="Arial"/>
                      <w:sz w:val="18"/>
                      <w:szCs w:val="18"/>
                    </w:rPr>
                    <w:t>glavni izvajalec s podpisom te pogodbe pooblašča naročnika, da na podlagi potrjenega računa oziroma situacije s strani glavnega izvajalca neposredno plačuje podizvajalcu,</w:t>
                  </w:r>
                </w:p>
                <w:p w14:paraId="04CD4473" w14:textId="77777777" w:rsidR="00A77EF2" w:rsidRDefault="00A77EF2" w:rsidP="00A77EF2">
                  <w:pPr>
                    <w:numPr>
                      <w:ilvl w:val="0"/>
                      <w:numId w:val="31"/>
                    </w:numPr>
                    <w:jc w:val="both"/>
                    <w:rPr>
                      <w:rFonts w:ascii="Arial" w:hAnsi="Arial" w:cs="Arial"/>
                      <w:sz w:val="18"/>
                      <w:szCs w:val="18"/>
                    </w:rPr>
                  </w:pPr>
                  <w:r>
                    <w:rPr>
                      <w:rFonts w:ascii="Arial" w:hAnsi="Arial" w:cs="Arial"/>
                      <w:sz w:val="18"/>
                      <w:szCs w:val="18"/>
                    </w:rPr>
                    <w:t>je podizvajalec dolžan najkasneje z izstavitvijo prvega računa predložiti soglasje, na podlagi katerega naročnik namesto ponudnika poravna podizvajalčevo terjatev do ponudnika, </w:t>
                  </w:r>
                </w:p>
                <w:p w14:paraId="51C790BF" w14:textId="77777777" w:rsidR="00A77EF2" w:rsidRDefault="00A77EF2" w:rsidP="00A77EF2">
                  <w:pPr>
                    <w:numPr>
                      <w:ilvl w:val="0"/>
                      <w:numId w:val="31"/>
                    </w:numPr>
                    <w:jc w:val="both"/>
                    <w:rPr>
                      <w:rFonts w:ascii="Arial" w:hAnsi="Arial" w:cs="Arial"/>
                      <w:sz w:val="18"/>
                      <w:szCs w:val="18"/>
                    </w:rPr>
                  </w:pPr>
                  <w:r>
                    <w:rPr>
                      <w:rFonts w:ascii="Arial" w:hAnsi="Arial" w:cs="Arial"/>
                      <w:sz w:val="18"/>
                      <w:szCs w:val="18"/>
                    </w:rPr>
                    <w:t>glavni izvajalec svojemu računu ali situaciji priložiti račun ali situacijo podizvajalca, ki ga je predhodno potrdil.</w:t>
                  </w:r>
                </w:p>
              </w:tc>
            </w:tr>
          </w:tbl>
          <w:p w14:paraId="1BA98CEB" w14:textId="77777777" w:rsidR="00A77EF2" w:rsidRDefault="00A77EF2" w:rsidP="00B5200A">
            <w:pPr>
              <w:spacing w:before="225" w:after="225"/>
              <w:jc w:val="both"/>
            </w:pPr>
            <w:r>
              <w:rPr>
                <w:rFonts w:ascii="Arial" w:hAnsi="Arial" w:cs="Arial"/>
                <w:sz w:val="18"/>
                <w:szCs w:val="18"/>
              </w:rPr>
              <w:t>Zgolj ob izpolnitvi vseh pogojev iz predhodnega odstavka, je naročnik obvezan izvršiti neposredno plačilo podizvajalcu. </w:t>
            </w:r>
          </w:p>
          <w:p w14:paraId="528FD1EF" w14:textId="77777777" w:rsidR="00A77EF2" w:rsidRDefault="00A77EF2" w:rsidP="00B5200A">
            <w:pPr>
              <w:spacing w:before="225" w:after="225"/>
              <w:jc w:val="both"/>
            </w:pPr>
            <w:r>
              <w:rPr>
                <w:rFonts w:ascii="Arial" w:hAnsi="Arial" w:cs="Arial"/>
                <w:sz w:val="18"/>
                <w:szCs w:val="18"/>
              </w:rPr>
              <w:t>Plačila podizvajalcem se izvedejo v rokih in na enak način kot velja za plačila izvajalcu.</w:t>
            </w:r>
          </w:p>
          <w:p w14:paraId="7275B15C" w14:textId="77777777" w:rsidR="00A77EF2" w:rsidRDefault="00A77EF2" w:rsidP="00B5200A">
            <w:pPr>
              <w:spacing w:before="225" w:after="225"/>
              <w:jc w:val="both"/>
            </w:pPr>
            <w:r>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8221A13" w14:textId="77777777" w:rsidR="00A77EF2" w:rsidRDefault="00A77EF2" w:rsidP="00B5200A">
            <w:pPr>
              <w:spacing w:before="225" w:after="225"/>
              <w:jc w:val="both"/>
            </w:pPr>
            <w:r>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4F03EC" w14:textId="77777777" w:rsidR="00A77EF2" w:rsidRDefault="00A77EF2" w:rsidP="00B5200A">
            <w:pPr>
              <w:spacing w:before="225" w:after="225"/>
              <w:jc w:val="both"/>
            </w:pPr>
            <w:r>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sz w:val="18"/>
                <w:szCs w:val="18"/>
              </w:rPr>
              <w:t>Nepredložitev</w:t>
            </w:r>
            <w:proofErr w:type="spellEnd"/>
            <w:r>
              <w:rPr>
                <w:rFonts w:ascii="Arial" w:hAnsi="Arial" w:cs="Arial"/>
                <w:sz w:val="18"/>
                <w:szCs w:val="18"/>
              </w:rPr>
              <w:t xml:space="preserve"> izjave v roku je razlog za uvedbo </w:t>
            </w:r>
            <w:proofErr w:type="spellStart"/>
            <w:r>
              <w:rPr>
                <w:rFonts w:ascii="Arial" w:hAnsi="Arial" w:cs="Arial"/>
                <w:sz w:val="18"/>
                <w:szCs w:val="18"/>
              </w:rPr>
              <w:t>prekrškovnega</w:t>
            </w:r>
            <w:proofErr w:type="spellEnd"/>
            <w:r>
              <w:rPr>
                <w:rFonts w:ascii="Arial" w:hAnsi="Arial" w:cs="Arial"/>
                <w:sz w:val="18"/>
                <w:szCs w:val="18"/>
              </w:rPr>
              <w:t xml:space="preserve"> postopka zoper izvajalca pred Državno revizijsko komisijo. Poleg globe je sankcija tudi izločitev iz postopkov naročanja za predpisano obdobje.</w:t>
            </w:r>
          </w:p>
        </w:tc>
      </w:tr>
    </w:tbl>
    <w:p w14:paraId="6C617FF1" w14:textId="77777777" w:rsidR="00A77EF2" w:rsidRDefault="00A77EF2" w:rsidP="00A77EF2">
      <w:pPr>
        <w:jc w:val="center"/>
      </w:pPr>
      <w:r>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A77EF2" w14:paraId="70CFC7B2" w14:textId="77777777" w:rsidTr="00B5200A">
        <w:tc>
          <w:tcPr>
            <w:tcW w:w="0" w:type="auto"/>
            <w:tcMar>
              <w:top w:w="0" w:type="auto"/>
              <w:bottom w:w="0" w:type="auto"/>
            </w:tcMar>
          </w:tcPr>
          <w:p w14:paraId="73762A7F" w14:textId="77777777" w:rsidR="00A77EF2" w:rsidRDefault="00A77EF2" w:rsidP="00B5200A">
            <w:pPr>
              <w:spacing w:before="225" w:after="225"/>
              <w:jc w:val="both"/>
            </w:pPr>
            <w:r>
              <w:rPr>
                <w:rFonts w:ascii="Arial" w:hAnsi="Arial" w:cs="Arial"/>
                <w:sz w:val="18"/>
                <w:szCs w:val="18"/>
              </w:rPr>
              <w:t>Naročnik se zavezuje poravnati pogodbeno ceno za pravilno dobavo blaga na podlagi te pogodbe.</w:t>
            </w:r>
          </w:p>
          <w:p w14:paraId="17494459" w14:textId="77777777" w:rsidR="00A77EF2" w:rsidRDefault="00A77EF2" w:rsidP="00B5200A">
            <w:pPr>
              <w:spacing w:before="225" w:after="225"/>
              <w:jc w:val="both"/>
            </w:pPr>
            <w:r>
              <w:rPr>
                <w:rFonts w:ascii="Arial" w:hAnsi="Arial" w:cs="Arial"/>
                <w:sz w:val="18"/>
                <w:szCs w:val="18"/>
              </w:rPr>
              <w:t>Naročnik se zavezuje, da bo za nemoteno izvajanje pogodbenih obveznosti izvajalca zagotovil sodelovanje oseb, ki bodo v stiku z izvajalcem.</w:t>
            </w:r>
          </w:p>
        </w:tc>
      </w:tr>
    </w:tbl>
    <w:p w14:paraId="6E2CEECC" w14:textId="77777777" w:rsidR="00A77EF2" w:rsidRDefault="00A77EF2" w:rsidP="00A77EF2">
      <w:pPr>
        <w:spacing w:before="225" w:after="225"/>
        <w:jc w:val="both"/>
      </w:pPr>
      <w:r>
        <w:rPr>
          <w:rFonts w:ascii="Arial" w:hAnsi="Arial" w:cs="Arial"/>
          <w:b/>
          <w:bCs/>
          <w:sz w:val="18"/>
          <w:szCs w:val="18"/>
        </w:rPr>
        <w:t>VI. OBVEZNOSTI IZVAJALCA</w:t>
      </w:r>
    </w:p>
    <w:p w14:paraId="4CD2011E" w14:textId="77777777" w:rsidR="00A77EF2" w:rsidRDefault="00A77EF2" w:rsidP="00A77EF2">
      <w:pPr>
        <w:jc w:val="center"/>
      </w:pPr>
      <w:r>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A77EF2" w14:paraId="4CC70F89" w14:textId="77777777" w:rsidTr="00B5200A">
        <w:tc>
          <w:tcPr>
            <w:tcW w:w="0" w:type="auto"/>
            <w:tcMar>
              <w:top w:w="0" w:type="auto"/>
              <w:bottom w:w="0" w:type="auto"/>
            </w:tcMar>
          </w:tcPr>
          <w:p w14:paraId="2F81C33A" w14:textId="77777777" w:rsidR="00A77EF2" w:rsidRDefault="00A77EF2" w:rsidP="00B5200A">
            <w:pPr>
              <w:spacing w:before="225" w:after="225"/>
              <w:jc w:val="both"/>
            </w:pPr>
            <w:r>
              <w:rPr>
                <w:rFonts w:ascii="Arial" w:hAnsi="Arial" w:cs="Arial"/>
                <w:sz w:val="18"/>
                <w:szCs w:val="18"/>
              </w:rPr>
              <w:t>Izvajalec se obvezuje, da bo:</w:t>
            </w:r>
          </w:p>
          <w:tbl>
            <w:tblPr>
              <w:tblStyle w:val="NormalTablePHPDOCX"/>
              <w:tblW w:w="0" w:type="auto"/>
              <w:tblLook w:val="04A0" w:firstRow="1" w:lastRow="0" w:firstColumn="1" w:lastColumn="0" w:noHBand="0" w:noVBand="1"/>
            </w:tblPr>
            <w:tblGrid>
              <w:gridCol w:w="8746"/>
            </w:tblGrid>
            <w:tr w:rsidR="00A77EF2" w14:paraId="312EFF12" w14:textId="77777777" w:rsidTr="00B5200A">
              <w:tc>
                <w:tcPr>
                  <w:tcW w:w="0" w:type="auto"/>
                  <w:tcMar>
                    <w:top w:w="0" w:type="auto"/>
                    <w:bottom w:w="0" w:type="auto"/>
                  </w:tcMar>
                </w:tcPr>
                <w:p w14:paraId="202B4E0E" w14:textId="77777777" w:rsidR="00A77EF2" w:rsidRDefault="00A77EF2" w:rsidP="00A77EF2">
                  <w:pPr>
                    <w:numPr>
                      <w:ilvl w:val="0"/>
                      <w:numId w:val="32"/>
                    </w:numPr>
                    <w:jc w:val="both"/>
                    <w:rPr>
                      <w:rFonts w:ascii="Arial" w:hAnsi="Arial" w:cs="Arial"/>
                      <w:sz w:val="18"/>
                      <w:szCs w:val="18"/>
                    </w:rPr>
                  </w:pPr>
                  <w:r>
                    <w:rPr>
                      <w:rFonts w:ascii="Arial" w:hAnsi="Arial" w:cs="Arial"/>
                      <w:sz w:val="18"/>
                      <w:szCs w:val="18"/>
                    </w:rPr>
                    <w:lastRenderedPageBreak/>
                    <w:t>vse dobave in spremljajoče storitve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85E3B97" w14:textId="77777777" w:rsidR="00A77EF2" w:rsidRDefault="00A77EF2" w:rsidP="00A77EF2">
                  <w:pPr>
                    <w:numPr>
                      <w:ilvl w:val="0"/>
                      <w:numId w:val="32"/>
                    </w:numPr>
                    <w:jc w:val="both"/>
                    <w:rPr>
                      <w:rFonts w:ascii="Arial" w:hAnsi="Arial" w:cs="Arial"/>
                      <w:sz w:val="18"/>
                      <w:szCs w:val="18"/>
                    </w:rPr>
                  </w:pPr>
                  <w:r>
                    <w:rPr>
                      <w:rFonts w:ascii="Arial" w:hAnsi="Arial" w:cs="Arial"/>
                      <w:sz w:val="18"/>
                      <w:szCs w:val="18"/>
                    </w:rPr>
                    <w:t>izvedel vsa dela, da bo na delih objekta, kjer se bo izvajala zamenjava oken po vgradnji vzpostavil prvotno stanje (tehnična obdelava špalet, potrebna pleskanja ipd.),</w:t>
                  </w:r>
                </w:p>
                <w:p w14:paraId="1220D4CB" w14:textId="77777777" w:rsidR="00A77EF2" w:rsidRDefault="00A77EF2" w:rsidP="00A77EF2">
                  <w:pPr>
                    <w:numPr>
                      <w:ilvl w:val="0"/>
                      <w:numId w:val="32"/>
                    </w:numPr>
                    <w:jc w:val="both"/>
                    <w:rPr>
                      <w:rFonts w:ascii="Arial" w:hAnsi="Arial" w:cs="Arial"/>
                      <w:sz w:val="18"/>
                      <w:szCs w:val="18"/>
                    </w:rPr>
                  </w:pPr>
                  <w:r>
                    <w:rPr>
                      <w:rFonts w:ascii="Arial" w:hAnsi="Arial" w:cs="Arial"/>
                      <w:sz w:val="18"/>
                      <w:szCs w:val="18"/>
                    </w:rPr>
                    <w:t>dobavo izvedel v pogodbeno določenih rokih;</w:t>
                  </w:r>
                </w:p>
                <w:p w14:paraId="1090276C" w14:textId="77777777" w:rsidR="00A77EF2" w:rsidRDefault="00A77EF2" w:rsidP="00A77EF2">
                  <w:pPr>
                    <w:numPr>
                      <w:ilvl w:val="0"/>
                      <w:numId w:val="32"/>
                    </w:numPr>
                    <w:jc w:val="both"/>
                    <w:rPr>
                      <w:rFonts w:ascii="Arial" w:hAnsi="Arial" w:cs="Arial"/>
                      <w:sz w:val="18"/>
                      <w:szCs w:val="18"/>
                    </w:rPr>
                  </w:pPr>
                  <w:r>
                    <w:rPr>
                      <w:rFonts w:ascii="Arial" w:hAnsi="Arial" w:cs="Arial"/>
                      <w:sz w:val="18"/>
                      <w:szCs w:val="18"/>
                    </w:rPr>
                    <w:t>naročniku po predhodnem pozivu posredoval dodatne informacije o poteku dobave;</w:t>
                  </w:r>
                </w:p>
                <w:p w14:paraId="05450C24" w14:textId="77777777" w:rsidR="00A77EF2" w:rsidRDefault="00A77EF2" w:rsidP="00A77EF2">
                  <w:pPr>
                    <w:numPr>
                      <w:ilvl w:val="0"/>
                      <w:numId w:val="32"/>
                    </w:numPr>
                    <w:jc w:val="both"/>
                    <w:rPr>
                      <w:rFonts w:ascii="Arial" w:hAnsi="Arial" w:cs="Arial"/>
                      <w:sz w:val="18"/>
                      <w:szCs w:val="18"/>
                    </w:rPr>
                  </w:pPr>
                  <w:r>
                    <w:rPr>
                      <w:rFonts w:ascii="Arial" w:hAnsi="Arial" w:cs="Arial"/>
                      <w:sz w:val="18"/>
                      <w:szCs w:val="18"/>
                    </w:rPr>
                    <w:t>pravočasno opozoril naročnika na morebitne ovire pri dobavi;</w:t>
                  </w:r>
                </w:p>
                <w:p w14:paraId="44EF7381" w14:textId="77777777" w:rsidR="00A77EF2" w:rsidRDefault="00A77EF2" w:rsidP="00A77EF2">
                  <w:pPr>
                    <w:numPr>
                      <w:ilvl w:val="0"/>
                      <w:numId w:val="32"/>
                    </w:numPr>
                    <w:jc w:val="both"/>
                    <w:rPr>
                      <w:rFonts w:ascii="Arial" w:hAnsi="Arial" w:cs="Arial"/>
                      <w:sz w:val="18"/>
                      <w:szCs w:val="18"/>
                    </w:rPr>
                  </w:pPr>
                  <w:r>
                    <w:rPr>
                      <w:rFonts w:ascii="Arial" w:hAnsi="Arial" w:cs="Arial"/>
                      <w:sz w:val="18"/>
                      <w:szCs w:val="18"/>
                    </w:rPr>
                    <w:t>ščitil interese naročnika.</w:t>
                  </w:r>
                </w:p>
              </w:tc>
            </w:tr>
          </w:tbl>
          <w:p w14:paraId="72FC1BE5" w14:textId="77777777" w:rsidR="00A77EF2" w:rsidRDefault="00A77EF2" w:rsidP="00B5200A">
            <w:pPr>
              <w:spacing w:before="225" w:after="225"/>
              <w:jc w:val="both"/>
            </w:pPr>
          </w:p>
        </w:tc>
      </w:tr>
    </w:tbl>
    <w:p w14:paraId="0BABD19D" w14:textId="77777777" w:rsidR="00A77EF2" w:rsidRDefault="00A77EF2" w:rsidP="00A77EF2">
      <w:pPr>
        <w:spacing w:before="225" w:after="225"/>
        <w:jc w:val="both"/>
      </w:pPr>
      <w:r>
        <w:rPr>
          <w:rFonts w:ascii="Arial" w:hAnsi="Arial" w:cs="Arial"/>
          <w:b/>
          <w:bCs/>
          <w:sz w:val="18"/>
          <w:szCs w:val="18"/>
        </w:rPr>
        <w:lastRenderedPageBreak/>
        <w:t>VII. SKRBNIKI POGODBE</w:t>
      </w:r>
    </w:p>
    <w:p w14:paraId="59953B84" w14:textId="77777777" w:rsidR="00A77EF2" w:rsidRDefault="00A77EF2" w:rsidP="00A77EF2">
      <w:pPr>
        <w:jc w:val="center"/>
      </w:pPr>
      <w:r>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A77EF2" w14:paraId="7627854C" w14:textId="77777777" w:rsidTr="00B5200A">
        <w:tc>
          <w:tcPr>
            <w:tcW w:w="0" w:type="auto"/>
            <w:tcMar>
              <w:top w:w="0" w:type="auto"/>
              <w:bottom w:w="0" w:type="auto"/>
            </w:tcMar>
          </w:tcPr>
          <w:p w14:paraId="4D191BBB" w14:textId="77777777" w:rsidR="00A77EF2" w:rsidRDefault="00A77EF2" w:rsidP="00B5200A">
            <w:pPr>
              <w:spacing w:before="225" w:after="225"/>
              <w:jc w:val="both"/>
            </w:pPr>
            <w:r>
              <w:rPr>
                <w:rFonts w:ascii="Arial" w:hAnsi="Arial" w:cs="Arial"/>
                <w:sz w:val="18"/>
                <w:szCs w:val="18"/>
              </w:rPr>
              <w:t>Skrbnik pogodbe s strani naročnika je Borut Butinar, ravnatelj.</w:t>
            </w:r>
          </w:p>
          <w:p w14:paraId="5749BA89" w14:textId="77777777" w:rsidR="00A77EF2" w:rsidRDefault="00A77EF2" w:rsidP="00B5200A">
            <w:pPr>
              <w:spacing w:before="225" w:after="225"/>
              <w:jc w:val="both"/>
            </w:pPr>
            <w:r>
              <w:rPr>
                <w:rFonts w:ascii="Arial" w:hAnsi="Arial" w:cs="Arial"/>
                <w:sz w:val="18"/>
                <w:szCs w:val="18"/>
              </w:rPr>
              <w:t>Predstavnik naročnika je pooblaščen, da zastopa naročnika v vseh vprašanjih, ki se nanašajo na dobavo, dogovorjeno s to pogodbo.</w:t>
            </w:r>
          </w:p>
          <w:p w14:paraId="4285FF4C" w14:textId="77777777" w:rsidR="00A77EF2" w:rsidRDefault="00A77EF2" w:rsidP="00B5200A">
            <w:pPr>
              <w:spacing w:before="225" w:after="225"/>
              <w:jc w:val="both"/>
            </w:pPr>
            <w:r>
              <w:rPr>
                <w:rFonts w:ascii="Arial" w:hAnsi="Arial" w:cs="Arial"/>
                <w:sz w:val="18"/>
                <w:szCs w:val="18"/>
              </w:rPr>
              <w:t>Pooblaščeni predstavnik izvajalca je _______________</w:t>
            </w:r>
          </w:p>
          <w:p w14:paraId="299FE52C" w14:textId="77777777" w:rsidR="00A77EF2" w:rsidRDefault="00A77EF2" w:rsidP="00B5200A">
            <w:pPr>
              <w:spacing w:before="225" w:after="225"/>
              <w:jc w:val="both"/>
            </w:pPr>
            <w:r>
              <w:rPr>
                <w:rFonts w:ascii="Arial" w:hAnsi="Arial" w:cs="Arial"/>
                <w:sz w:val="18"/>
                <w:szCs w:val="18"/>
              </w:rPr>
              <w:t>Pooblaščeni predstavnik izvajalca je pooblaščen, da zastopa izvajalca v vseh vprašanjih, ki se nanašajo izvedbo del in dobave po tej pogodbi.</w:t>
            </w:r>
          </w:p>
        </w:tc>
      </w:tr>
    </w:tbl>
    <w:p w14:paraId="6531BD47" w14:textId="77777777" w:rsidR="00A77EF2" w:rsidRDefault="00A77EF2" w:rsidP="00A77EF2">
      <w:pPr>
        <w:spacing w:before="225" w:after="225"/>
        <w:jc w:val="both"/>
        <w:rPr>
          <w:rFonts w:ascii="Arial" w:hAnsi="Arial" w:cs="Arial"/>
          <w:b/>
          <w:bCs/>
          <w:sz w:val="18"/>
          <w:szCs w:val="18"/>
        </w:rPr>
      </w:pPr>
    </w:p>
    <w:p w14:paraId="4037329F" w14:textId="77777777" w:rsidR="00A77EF2" w:rsidRDefault="00A77EF2" w:rsidP="00A77EF2">
      <w:pPr>
        <w:spacing w:before="225" w:after="225"/>
        <w:jc w:val="both"/>
      </w:pPr>
      <w:r>
        <w:rPr>
          <w:rFonts w:ascii="Arial" w:hAnsi="Arial" w:cs="Arial"/>
          <w:b/>
          <w:bCs/>
          <w:sz w:val="18"/>
          <w:szCs w:val="18"/>
        </w:rPr>
        <w:t>VIII. POGODBENA KAZEN</w:t>
      </w:r>
    </w:p>
    <w:p w14:paraId="209DD1D5" w14:textId="77777777" w:rsidR="00A77EF2" w:rsidRDefault="00A77EF2" w:rsidP="00A77EF2">
      <w:pPr>
        <w:jc w:val="center"/>
      </w:pPr>
      <w:r>
        <w:rPr>
          <w:rFonts w:ascii="Arial"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2"/>
      </w:tblGrid>
      <w:tr w:rsidR="00A77EF2" w14:paraId="74CF8202" w14:textId="77777777" w:rsidTr="00B5200A">
        <w:tc>
          <w:tcPr>
            <w:tcW w:w="0" w:type="auto"/>
            <w:tcMar>
              <w:top w:w="0" w:type="auto"/>
              <w:bottom w:w="0" w:type="auto"/>
            </w:tcMar>
          </w:tcPr>
          <w:p w14:paraId="6187AA93" w14:textId="77777777" w:rsidR="00A77EF2" w:rsidRDefault="00A77EF2" w:rsidP="00B5200A">
            <w:pPr>
              <w:spacing w:before="225" w:after="225"/>
              <w:jc w:val="both"/>
            </w:pPr>
            <w:r>
              <w:rPr>
                <w:rFonts w:ascii="Arial" w:hAnsi="Arial" w:cs="Arial"/>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2CA7AD35" w14:textId="77777777" w:rsidR="00A77EF2" w:rsidRDefault="00A77EF2" w:rsidP="00B5200A">
            <w:pPr>
              <w:spacing w:before="225" w:after="225"/>
              <w:jc w:val="both"/>
            </w:pPr>
            <w:r>
              <w:rPr>
                <w:rFonts w:ascii="Arial" w:hAnsi="Arial" w:cs="Arial"/>
                <w:sz w:val="18"/>
                <w:szCs w:val="18"/>
              </w:rPr>
              <w:t>Pogodbena kazen se obračuna pri plačilu za opravljeno dobavo in delo.</w:t>
            </w:r>
          </w:p>
          <w:p w14:paraId="37ACA1FF" w14:textId="77777777" w:rsidR="00A77EF2" w:rsidRDefault="00A77EF2" w:rsidP="00B5200A">
            <w:pPr>
              <w:spacing w:before="225" w:after="225"/>
              <w:jc w:val="both"/>
            </w:pPr>
            <w:r>
              <w:rPr>
                <w:rFonts w:ascii="Arial" w:hAnsi="Arial" w:cs="Arial"/>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BB86C7" w14:textId="77777777" w:rsidR="00A77EF2" w:rsidRDefault="00A77EF2" w:rsidP="00A77EF2">
      <w:pPr>
        <w:spacing w:before="225" w:after="225"/>
        <w:jc w:val="both"/>
      </w:pPr>
      <w:r>
        <w:rPr>
          <w:rFonts w:ascii="Arial" w:hAnsi="Arial" w:cs="Arial"/>
          <w:b/>
          <w:bCs/>
          <w:sz w:val="18"/>
          <w:szCs w:val="18"/>
        </w:rPr>
        <w:t>IX. PREVZEM</w:t>
      </w:r>
    </w:p>
    <w:p w14:paraId="502E6A77" w14:textId="77777777" w:rsidR="00A77EF2" w:rsidRDefault="00A77EF2" w:rsidP="00A77EF2">
      <w:pPr>
        <w:jc w:val="center"/>
      </w:pPr>
      <w:r>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A77EF2" w14:paraId="4E81DA77" w14:textId="77777777" w:rsidTr="00B5200A">
        <w:tc>
          <w:tcPr>
            <w:tcW w:w="0" w:type="auto"/>
            <w:tcMar>
              <w:top w:w="0" w:type="auto"/>
              <w:bottom w:w="0" w:type="auto"/>
            </w:tcMar>
          </w:tcPr>
          <w:p w14:paraId="1FB73FD5" w14:textId="77777777" w:rsidR="00A77EF2" w:rsidRDefault="00A77EF2" w:rsidP="00B5200A">
            <w:pPr>
              <w:spacing w:before="225" w:after="225"/>
              <w:jc w:val="both"/>
            </w:pPr>
            <w:r>
              <w:rPr>
                <w:rFonts w:ascii="Arial" w:hAnsi="Arial" w:cs="Arial"/>
                <w:sz w:val="18"/>
                <w:szCs w:val="18"/>
              </w:rPr>
              <w:t>Po uspešni dobavi ter montaži ter preizkusu doseganja pogodbeno tehnično – tehnoloških parametrov in funkcionalnega delovanja, kadar je to vključeno v dobavo, izvajalec in naročnik opravita primopredajo vgrajene opreme ter o tem sestavita pisni zapisnik.</w:t>
            </w:r>
          </w:p>
          <w:p w14:paraId="541897BC" w14:textId="77777777" w:rsidR="00A77EF2" w:rsidRDefault="00A77EF2" w:rsidP="00B5200A">
            <w:pPr>
              <w:spacing w:before="225" w:after="225"/>
              <w:jc w:val="both"/>
            </w:pPr>
            <w:r>
              <w:rPr>
                <w:rFonts w:ascii="Arial" w:hAnsi="Arial" w:cs="Arial"/>
                <w:sz w:val="18"/>
                <w:szCs w:val="18"/>
              </w:rPr>
              <w:t>Izvajalec lahko na podlagi podpisanega končnega primopredajnega zapisnika (pisno potrjenega s strani predstavnikov obeh pogodbenih strank) naročniku izstavi račun za dobavljeno, nameščeno in delujočo opremo.</w:t>
            </w:r>
          </w:p>
        </w:tc>
      </w:tr>
    </w:tbl>
    <w:p w14:paraId="66A6F8E5" w14:textId="77777777" w:rsidR="00A77EF2" w:rsidRDefault="00A77EF2" w:rsidP="00A77EF2">
      <w:pPr>
        <w:spacing w:before="225" w:after="225"/>
        <w:jc w:val="both"/>
      </w:pPr>
      <w:r>
        <w:rPr>
          <w:rFonts w:ascii="Arial" w:hAnsi="Arial" w:cs="Arial"/>
          <w:b/>
          <w:bCs/>
          <w:sz w:val="18"/>
          <w:szCs w:val="18"/>
        </w:rPr>
        <w:t>X. ODPRAVA NAPAK IN GARANCIJSKA DOBA</w:t>
      </w:r>
    </w:p>
    <w:p w14:paraId="2EA75816" w14:textId="77777777" w:rsidR="00A77EF2" w:rsidRDefault="00A77EF2" w:rsidP="00A77EF2">
      <w:pPr>
        <w:jc w:val="center"/>
      </w:pPr>
      <w:r>
        <w:rPr>
          <w:rFonts w:ascii="Arial"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2"/>
      </w:tblGrid>
      <w:tr w:rsidR="00A77EF2" w14:paraId="6D8DFF80" w14:textId="77777777" w:rsidTr="00B5200A">
        <w:tc>
          <w:tcPr>
            <w:tcW w:w="0" w:type="auto"/>
            <w:tcMar>
              <w:top w:w="0" w:type="auto"/>
              <w:bottom w:w="0" w:type="auto"/>
            </w:tcMar>
          </w:tcPr>
          <w:p w14:paraId="64EB173C" w14:textId="77777777" w:rsidR="00A77EF2" w:rsidRDefault="00A77EF2" w:rsidP="00B5200A">
            <w:pPr>
              <w:spacing w:before="225" w:after="225"/>
              <w:jc w:val="both"/>
            </w:pPr>
            <w:r>
              <w:rPr>
                <w:rFonts w:ascii="Arial" w:hAnsi="Arial" w:cs="Arial"/>
                <w:sz w:val="18"/>
                <w:szCs w:val="18"/>
              </w:rPr>
              <w:lastRenderedPageBreak/>
              <w:t>Garancijska doba po tej pogodbi je pet let.</w:t>
            </w:r>
          </w:p>
          <w:p w14:paraId="29E7516F" w14:textId="77777777" w:rsidR="00A77EF2" w:rsidRDefault="00A77EF2" w:rsidP="00B5200A">
            <w:pPr>
              <w:spacing w:before="225" w:after="225"/>
              <w:jc w:val="both"/>
            </w:pPr>
            <w:r>
              <w:rPr>
                <w:rFonts w:ascii="Arial" w:hAnsi="Arial" w:cs="Arial"/>
                <w:sz w:val="18"/>
                <w:szCs w:val="18"/>
              </w:rPr>
              <w:t>Garancijski roki začnejo teči z dnem uspešne pisne primopredaje opreme.</w:t>
            </w:r>
          </w:p>
          <w:p w14:paraId="2A2BD3BC" w14:textId="77777777" w:rsidR="00A77EF2" w:rsidRDefault="00A77EF2" w:rsidP="00B5200A">
            <w:pPr>
              <w:spacing w:before="225" w:after="225"/>
              <w:jc w:val="both"/>
            </w:pPr>
            <w:r>
              <w:rPr>
                <w:rFonts w:ascii="Arial" w:hAnsi="Arial" w:cs="Arial"/>
                <w:sz w:val="18"/>
                <w:szCs w:val="18"/>
              </w:rPr>
              <w:t>Garancija je vezana na normalne pogoje uporabe in primerno ter strokovno vzdrževanje.</w:t>
            </w:r>
          </w:p>
          <w:p w14:paraId="6E66A6EA" w14:textId="77777777" w:rsidR="00A77EF2" w:rsidRDefault="00A77EF2" w:rsidP="00B5200A">
            <w:pPr>
              <w:spacing w:before="225" w:after="225"/>
              <w:jc w:val="both"/>
            </w:pPr>
            <w:r>
              <w:rPr>
                <w:rFonts w:ascii="Arial" w:hAnsi="Arial" w:cs="Arial"/>
                <w:sz w:val="18"/>
                <w:szCs w:val="18"/>
              </w:rPr>
              <w:t>Izvajalec je naročniku dolžan ne glede na proces ugotovitve in odprave napake zagotoviti funkcionalnost opreme.</w:t>
            </w:r>
          </w:p>
          <w:p w14:paraId="731E541E" w14:textId="77777777" w:rsidR="00A77EF2" w:rsidRDefault="00A77EF2" w:rsidP="00B5200A">
            <w:pPr>
              <w:spacing w:before="225" w:after="225"/>
              <w:jc w:val="both"/>
            </w:pPr>
            <w:r>
              <w:rPr>
                <w:rFonts w:ascii="Arial" w:hAnsi="Arial" w:cs="Arial"/>
                <w:sz w:val="18"/>
                <w:szCs w:val="18"/>
              </w:rPr>
              <w:t>Če je napaka bistvena in vpliva na rabo ter je povzročena po krivdi izvajalca ali njegovih podizvajalcev in kooperantov, je izvajalec dolžan naročniku nadomestiti vso nastalo škodo.</w:t>
            </w:r>
          </w:p>
        </w:tc>
      </w:tr>
    </w:tbl>
    <w:p w14:paraId="7B8FD465" w14:textId="77777777" w:rsidR="00A77EF2" w:rsidRDefault="00A77EF2" w:rsidP="00A77EF2">
      <w:pPr>
        <w:jc w:val="center"/>
      </w:pPr>
      <w:r>
        <w:rPr>
          <w:rFonts w:ascii="Arial"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2"/>
      </w:tblGrid>
      <w:tr w:rsidR="00A77EF2" w14:paraId="2ECEF208" w14:textId="77777777" w:rsidTr="00B5200A">
        <w:tc>
          <w:tcPr>
            <w:tcW w:w="0" w:type="auto"/>
            <w:tcMar>
              <w:top w:w="0" w:type="auto"/>
              <w:bottom w:w="0" w:type="auto"/>
            </w:tcMar>
          </w:tcPr>
          <w:p w14:paraId="57D4337B" w14:textId="77777777" w:rsidR="00A77EF2" w:rsidRDefault="00A77EF2" w:rsidP="00B5200A">
            <w:pPr>
              <w:spacing w:before="225" w:after="225"/>
              <w:jc w:val="both"/>
            </w:pPr>
            <w:r>
              <w:rPr>
                <w:rFonts w:ascii="Arial" w:hAnsi="Arial" w:cs="Arial"/>
                <w:sz w:val="18"/>
                <w:szCs w:val="18"/>
              </w:rPr>
              <w:t>Za vse dobavljeno blago in izvedene storitve bo izvajalec v okviru garancijske dobe in v okviru svoje pogodbene obveznosti iz te pogodbe, izvedel odpravo napak.</w:t>
            </w:r>
          </w:p>
          <w:p w14:paraId="02C7DB37" w14:textId="77777777" w:rsidR="00A77EF2" w:rsidRDefault="00A77EF2" w:rsidP="00B5200A">
            <w:pPr>
              <w:spacing w:before="225" w:after="225"/>
              <w:jc w:val="both"/>
            </w:pPr>
            <w:r>
              <w:rPr>
                <w:rFonts w:ascii="Arial" w:hAnsi="Arial" w:cs="Arial"/>
                <w:sz w:val="18"/>
                <w:szCs w:val="18"/>
              </w:rPr>
              <w:t>Če izvajalec v dogovorjenem roku ne odpravi napake in se z naročnikom ne dogovori za nov rok odprave, bo naročnik odpravo napake poveril drugemu izvajalcu na stroške izvajalca iz te pogodbe (kot dober strokovnjak) ali naročil nadomestno izvedbo oziroma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4831852D" w14:textId="77777777" w:rsidR="00A77EF2" w:rsidRDefault="00A77EF2" w:rsidP="00B5200A">
            <w:pPr>
              <w:spacing w:before="225" w:after="225"/>
              <w:jc w:val="both"/>
            </w:pPr>
            <w:r>
              <w:rPr>
                <w:rFonts w:ascii="Arial" w:hAnsi="Arial" w:cs="Arial"/>
                <w:sz w:val="18"/>
                <w:szCs w:val="18"/>
              </w:rPr>
              <w:t>Za zamenjane dele v garancijski dobi prične teči nov garancijski rok z dnem zamenjave.</w:t>
            </w:r>
          </w:p>
        </w:tc>
      </w:tr>
    </w:tbl>
    <w:p w14:paraId="5427EFDA" w14:textId="77777777" w:rsidR="00A77EF2" w:rsidRDefault="00A77EF2" w:rsidP="00A77EF2">
      <w:pPr>
        <w:jc w:val="center"/>
      </w:pPr>
      <w:r>
        <w:rPr>
          <w:rFonts w:ascii="Arial" w:hAnsi="Arial" w:cs="Arial"/>
          <w:b/>
          <w:bCs/>
          <w:sz w:val="18"/>
          <w:szCs w:val="18"/>
        </w:rPr>
        <w:t>20. člen</w:t>
      </w:r>
    </w:p>
    <w:tbl>
      <w:tblPr>
        <w:tblStyle w:val="NormalTablePHPDOCX"/>
        <w:tblW w:w="0" w:type="auto"/>
        <w:tblInd w:w="108" w:type="dxa"/>
        <w:tblLook w:val="04A0" w:firstRow="1" w:lastRow="0" w:firstColumn="1" w:lastColumn="0" w:noHBand="0" w:noVBand="1"/>
      </w:tblPr>
      <w:tblGrid>
        <w:gridCol w:w="7181"/>
      </w:tblGrid>
      <w:tr w:rsidR="00A77EF2" w14:paraId="1C933DE6" w14:textId="77777777" w:rsidTr="00B5200A">
        <w:tc>
          <w:tcPr>
            <w:tcW w:w="0" w:type="auto"/>
            <w:tcMar>
              <w:top w:w="0" w:type="auto"/>
              <w:bottom w:w="0" w:type="auto"/>
            </w:tcMar>
          </w:tcPr>
          <w:p w14:paraId="1B295AF6" w14:textId="77777777" w:rsidR="00A77EF2" w:rsidRDefault="00A77EF2" w:rsidP="00B5200A">
            <w:pPr>
              <w:spacing w:before="225" w:after="225"/>
              <w:jc w:val="both"/>
            </w:pPr>
            <w:r>
              <w:rPr>
                <w:rFonts w:ascii="Arial" w:hAnsi="Arial" w:cs="Arial"/>
                <w:sz w:val="18"/>
                <w:szCs w:val="18"/>
              </w:rPr>
              <w:t>Izvajalec mora zagotavljati rezervne dele še najmanj 10 let po poteku garancijske dobe.</w:t>
            </w:r>
          </w:p>
        </w:tc>
      </w:tr>
    </w:tbl>
    <w:p w14:paraId="57BA72AD" w14:textId="77777777" w:rsidR="00A77EF2" w:rsidRDefault="00A77EF2" w:rsidP="00A77EF2">
      <w:pPr>
        <w:jc w:val="center"/>
      </w:pPr>
      <w:r>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7950"/>
      </w:tblGrid>
      <w:tr w:rsidR="00A77EF2" w14:paraId="4FA19C70" w14:textId="77777777" w:rsidTr="00B5200A">
        <w:tc>
          <w:tcPr>
            <w:tcW w:w="0" w:type="auto"/>
            <w:tcMar>
              <w:top w:w="0" w:type="auto"/>
              <w:bottom w:w="0" w:type="auto"/>
            </w:tcMar>
          </w:tcPr>
          <w:p w14:paraId="26CE33B0" w14:textId="77777777" w:rsidR="00A77EF2" w:rsidRDefault="00A77EF2" w:rsidP="00B5200A">
            <w:pPr>
              <w:spacing w:before="225" w:after="225"/>
              <w:jc w:val="both"/>
            </w:pPr>
            <w:r>
              <w:rPr>
                <w:rFonts w:ascii="Arial" w:hAnsi="Arial" w:cs="Arial"/>
                <w:sz w:val="18"/>
                <w:szCs w:val="18"/>
              </w:rPr>
              <w:t>Morebitne skrite napake se obravnavajo v skladu z določili zakona, ki ureja obligacijska razmerja.</w:t>
            </w:r>
          </w:p>
        </w:tc>
      </w:tr>
    </w:tbl>
    <w:p w14:paraId="05FB42B1" w14:textId="77777777" w:rsidR="00A77EF2" w:rsidRDefault="00A77EF2" w:rsidP="00A77EF2">
      <w:pPr>
        <w:jc w:val="center"/>
      </w:pPr>
      <w:r>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962"/>
      </w:tblGrid>
      <w:tr w:rsidR="00A77EF2" w14:paraId="739C8DB4" w14:textId="77777777" w:rsidTr="00B5200A">
        <w:tc>
          <w:tcPr>
            <w:tcW w:w="0" w:type="auto"/>
            <w:tcMar>
              <w:top w:w="0" w:type="auto"/>
              <w:bottom w:w="0" w:type="auto"/>
            </w:tcMar>
          </w:tcPr>
          <w:p w14:paraId="133A3727" w14:textId="77777777" w:rsidR="00A77EF2" w:rsidRDefault="00A77EF2" w:rsidP="00B5200A">
            <w:pPr>
              <w:spacing w:before="225" w:after="225"/>
              <w:jc w:val="both"/>
            </w:pPr>
            <w:r>
              <w:rPr>
                <w:rFonts w:ascii="Arial" w:hAnsi="Arial" w:cs="Arial"/>
                <w:sz w:val="18"/>
                <w:szCs w:val="18"/>
              </w:rPr>
              <w:t>ZAVAROVANJE ZA DOBRO IZVEDBO</w:t>
            </w:r>
          </w:p>
          <w:p w14:paraId="3B628525" w14:textId="77777777" w:rsidR="00A77EF2" w:rsidRDefault="00A77EF2" w:rsidP="00B5200A">
            <w:pPr>
              <w:spacing w:before="225" w:after="225"/>
              <w:jc w:val="both"/>
            </w:pPr>
            <w:r>
              <w:rPr>
                <w:rFonts w:ascii="Arial" w:hAnsi="Arial" w:cs="Arial"/>
                <w:sz w:val="18"/>
                <w:szCs w:val="18"/>
              </w:rPr>
              <w:t>Instrument zavarovanja: _____________</w:t>
            </w:r>
          </w:p>
          <w:p w14:paraId="4D9ABC33" w14:textId="77777777" w:rsidR="00A77EF2" w:rsidRDefault="00A77EF2" w:rsidP="00B5200A">
            <w:pPr>
              <w:spacing w:before="225" w:after="225"/>
              <w:jc w:val="both"/>
            </w:pPr>
            <w:r>
              <w:rPr>
                <w:rFonts w:ascii="Arial" w:hAnsi="Arial" w:cs="Arial"/>
                <w:sz w:val="18"/>
                <w:szCs w:val="18"/>
              </w:rPr>
              <w:t>Višina zavarovanja: _____________</w:t>
            </w:r>
          </w:p>
          <w:p w14:paraId="4432CF9D" w14:textId="77777777" w:rsidR="00A77EF2" w:rsidRDefault="00A77EF2" w:rsidP="00B5200A">
            <w:pPr>
              <w:spacing w:before="225" w:after="225"/>
              <w:jc w:val="both"/>
            </w:pPr>
            <w:r>
              <w:rPr>
                <w:rFonts w:ascii="Arial" w:hAnsi="Arial" w:cs="Arial"/>
                <w:sz w:val="18"/>
                <w:szCs w:val="18"/>
              </w:rPr>
              <w:t>Čas veljavnosti: _____________</w:t>
            </w:r>
          </w:p>
          <w:p w14:paraId="6C5380C4" w14:textId="77777777" w:rsidR="00A77EF2" w:rsidRDefault="00A77EF2" w:rsidP="00B5200A">
            <w:pPr>
              <w:spacing w:before="225" w:after="225"/>
              <w:jc w:val="both"/>
            </w:pPr>
            <w:r>
              <w:rPr>
                <w:rFonts w:ascii="Arial" w:hAnsi="Arial" w:cs="Arial"/>
                <w:sz w:val="18"/>
                <w:szCs w:val="18"/>
              </w:rPr>
              <w:t>Izvajalec mora najpozneje v desetih dneh od sklenitve pogodbe kot pogoj za veljavnost pogodbe izročiti naročniku zavarovanje za dobro izvedbo pogodbenih obveznosti, v nasprotnem primeru lahko naročnik odstopi od pogodbe.</w:t>
            </w:r>
          </w:p>
          <w:p w14:paraId="5A7FCB06" w14:textId="77777777" w:rsidR="00A77EF2" w:rsidRDefault="00A77EF2" w:rsidP="00B5200A">
            <w:pPr>
              <w:spacing w:before="225" w:after="225"/>
              <w:jc w:val="both"/>
            </w:pPr>
            <w:r>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7F51B24" w14:textId="77777777" w:rsidR="00A77EF2" w:rsidRDefault="00A77EF2" w:rsidP="00A77EF2">
      <w:pPr>
        <w:jc w:val="center"/>
      </w:pPr>
      <w:r>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A77EF2" w14:paraId="1CEAFDFE" w14:textId="77777777" w:rsidTr="00B5200A">
        <w:tc>
          <w:tcPr>
            <w:tcW w:w="0" w:type="auto"/>
            <w:tcMar>
              <w:top w:w="0" w:type="auto"/>
              <w:bottom w:w="0" w:type="auto"/>
            </w:tcMar>
          </w:tcPr>
          <w:p w14:paraId="711F0B84" w14:textId="77777777" w:rsidR="00A77EF2" w:rsidRDefault="00A77EF2" w:rsidP="00B5200A">
            <w:pPr>
              <w:spacing w:before="225" w:after="225"/>
              <w:jc w:val="both"/>
            </w:pPr>
            <w:r>
              <w:rPr>
                <w:rFonts w:ascii="Arial" w:hAnsi="Arial" w:cs="Arial"/>
                <w:sz w:val="18"/>
                <w:szCs w:val="18"/>
              </w:rPr>
              <w:t>ZAVAROVANJE ZA ODPRAVO NAPAK</w:t>
            </w:r>
          </w:p>
          <w:p w14:paraId="4F09C62E" w14:textId="77777777" w:rsidR="00A77EF2" w:rsidRDefault="00A77EF2" w:rsidP="00B5200A">
            <w:pPr>
              <w:spacing w:before="225" w:after="225"/>
              <w:jc w:val="both"/>
            </w:pPr>
            <w:r>
              <w:rPr>
                <w:rFonts w:ascii="Arial" w:hAnsi="Arial" w:cs="Arial"/>
                <w:sz w:val="18"/>
                <w:szCs w:val="18"/>
              </w:rPr>
              <w:t>Instrument zavarovanja: _____________</w:t>
            </w:r>
          </w:p>
          <w:p w14:paraId="4504BD09" w14:textId="77777777" w:rsidR="00A77EF2" w:rsidRDefault="00A77EF2" w:rsidP="00B5200A">
            <w:pPr>
              <w:spacing w:before="225" w:after="225"/>
              <w:jc w:val="both"/>
            </w:pPr>
            <w:r>
              <w:rPr>
                <w:rFonts w:ascii="Arial" w:hAnsi="Arial" w:cs="Arial"/>
                <w:sz w:val="18"/>
                <w:szCs w:val="18"/>
              </w:rPr>
              <w:lastRenderedPageBreak/>
              <w:t>Višina zavarovanja: _____________</w:t>
            </w:r>
          </w:p>
          <w:p w14:paraId="61D4D271" w14:textId="77777777" w:rsidR="00A77EF2" w:rsidRDefault="00A77EF2" w:rsidP="00B5200A">
            <w:pPr>
              <w:spacing w:before="225" w:after="225"/>
              <w:jc w:val="both"/>
            </w:pPr>
            <w:r>
              <w:rPr>
                <w:rFonts w:ascii="Arial" w:hAnsi="Arial" w:cs="Arial"/>
                <w:sz w:val="18"/>
                <w:szCs w:val="18"/>
              </w:rPr>
              <w:t>Čas veljavnosti: _____________</w:t>
            </w:r>
          </w:p>
          <w:p w14:paraId="3C9A2087" w14:textId="77777777" w:rsidR="00A77EF2" w:rsidRDefault="00A77EF2" w:rsidP="00B5200A">
            <w:pPr>
              <w:spacing w:before="225" w:after="225"/>
              <w:jc w:val="both"/>
            </w:pPr>
            <w:r>
              <w:rPr>
                <w:rFonts w:ascii="Arial" w:hAnsi="Arial" w:cs="Arial"/>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7FDEAEF6" w14:textId="77777777" w:rsidR="00A77EF2" w:rsidRDefault="00A77EF2" w:rsidP="00B5200A">
            <w:pPr>
              <w:spacing w:before="225" w:after="225"/>
              <w:jc w:val="both"/>
            </w:pPr>
            <w:r>
              <w:rPr>
                <w:rFonts w:ascii="Arial" w:hAnsi="Arial" w:cs="Arial"/>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E1EBF07" w14:textId="77777777" w:rsidR="00A77EF2" w:rsidRDefault="00A77EF2" w:rsidP="00A77EF2">
      <w:pPr>
        <w:spacing w:before="225" w:after="225"/>
        <w:jc w:val="both"/>
      </w:pPr>
      <w:r>
        <w:rPr>
          <w:rFonts w:ascii="Arial" w:hAnsi="Arial" w:cs="Arial"/>
          <w:b/>
          <w:bCs/>
          <w:sz w:val="18"/>
          <w:szCs w:val="18"/>
        </w:rPr>
        <w:lastRenderedPageBreak/>
        <w:t>XI. ODSTOP OD POGODBE</w:t>
      </w:r>
    </w:p>
    <w:p w14:paraId="7C9373DD" w14:textId="77777777" w:rsidR="00A77EF2" w:rsidRDefault="00A77EF2" w:rsidP="00A77EF2">
      <w:pPr>
        <w:jc w:val="center"/>
      </w:pPr>
      <w:r>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2"/>
      </w:tblGrid>
      <w:tr w:rsidR="00A77EF2" w14:paraId="04A622F4" w14:textId="77777777" w:rsidTr="00B5200A">
        <w:tc>
          <w:tcPr>
            <w:tcW w:w="0" w:type="auto"/>
            <w:tcMar>
              <w:top w:w="0" w:type="auto"/>
              <w:bottom w:w="0" w:type="auto"/>
            </w:tcMar>
          </w:tcPr>
          <w:p w14:paraId="3FD0DD19" w14:textId="77777777" w:rsidR="00A77EF2" w:rsidRDefault="00A77EF2" w:rsidP="00B5200A">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4ABECCA4" w14:textId="77777777" w:rsidR="00A77EF2" w:rsidRDefault="00A77EF2" w:rsidP="00B5200A">
            <w:pPr>
              <w:spacing w:before="225" w:after="225"/>
              <w:jc w:val="both"/>
            </w:pPr>
            <w:r>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77EF2" w14:paraId="6C21C793" w14:textId="77777777" w:rsidTr="00B5200A">
              <w:tc>
                <w:tcPr>
                  <w:tcW w:w="0" w:type="auto"/>
                  <w:tcMar>
                    <w:top w:w="0" w:type="auto"/>
                    <w:bottom w:w="0" w:type="auto"/>
                  </w:tcMar>
                </w:tcPr>
                <w:p w14:paraId="14BD9123" w14:textId="77777777" w:rsidR="00A77EF2" w:rsidRDefault="00A77EF2" w:rsidP="00A77EF2">
                  <w:pPr>
                    <w:numPr>
                      <w:ilvl w:val="0"/>
                      <w:numId w:val="47"/>
                    </w:numPr>
                    <w:jc w:val="both"/>
                    <w:rPr>
                      <w:rFonts w:ascii="Arial" w:hAnsi="Arial" w:cs="Arial"/>
                      <w:sz w:val="18"/>
                      <w:szCs w:val="18"/>
                    </w:rPr>
                  </w:pPr>
                  <w:r>
                    <w:rPr>
                      <w:rFonts w:ascii="Arial" w:hAnsi="Arial" w:cs="Arial"/>
                      <w:sz w:val="18"/>
                      <w:szCs w:val="18"/>
                    </w:rPr>
                    <w:t>pride izvajalec v takšno finančno situacijo, ki bi mu onemogočila izvedbo pogodbenih obveznosti;</w:t>
                  </w:r>
                </w:p>
                <w:p w14:paraId="4775B239" w14:textId="77777777" w:rsidR="00A77EF2" w:rsidRDefault="00A77EF2" w:rsidP="00A77EF2">
                  <w:pPr>
                    <w:numPr>
                      <w:ilvl w:val="0"/>
                      <w:numId w:val="47"/>
                    </w:numPr>
                    <w:jc w:val="both"/>
                    <w:rPr>
                      <w:rFonts w:ascii="Arial" w:hAnsi="Arial" w:cs="Arial"/>
                      <w:sz w:val="18"/>
                      <w:szCs w:val="18"/>
                    </w:rPr>
                  </w:pPr>
                  <w:r>
                    <w:rPr>
                      <w:rFonts w:ascii="Arial" w:hAnsi="Arial" w:cs="Arial"/>
                      <w:sz w:val="18"/>
                      <w:szCs w:val="18"/>
                    </w:rPr>
                    <w:t>izvajalec po svoji krivdi v roku 14 dni od veljavnosti pogodbe in uvedbe v delo ne prične z delom;</w:t>
                  </w:r>
                </w:p>
                <w:p w14:paraId="09430BA1" w14:textId="77777777" w:rsidR="00A77EF2" w:rsidRDefault="00A77EF2" w:rsidP="00A77EF2">
                  <w:pPr>
                    <w:numPr>
                      <w:ilvl w:val="0"/>
                      <w:numId w:val="47"/>
                    </w:numPr>
                    <w:jc w:val="both"/>
                    <w:rPr>
                      <w:rFonts w:ascii="Arial" w:hAnsi="Arial" w:cs="Arial"/>
                      <w:sz w:val="18"/>
                      <w:szCs w:val="18"/>
                    </w:rPr>
                  </w:pPr>
                  <w:r>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6F2330F" w14:textId="77777777" w:rsidR="00A77EF2" w:rsidRDefault="00A77EF2" w:rsidP="00B5200A"/>
          <w:p w14:paraId="749DAC93" w14:textId="77777777" w:rsidR="00A77EF2" w:rsidRDefault="00A77EF2" w:rsidP="00B5200A">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77EF2" w14:paraId="7A58BD8E" w14:textId="77777777" w:rsidTr="00B5200A">
              <w:tc>
                <w:tcPr>
                  <w:tcW w:w="0" w:type="auto"/>
                  <w:tcMar>
                    <w:top w:w="0" w:type="auto"/>
                    <w:bottom w:w="0" w:type="auto"/>
                  </w:tcMar>
                </w:tcPr>
                <w:p w14:paraId="5FF27358" w14:textId="77777777" w:rsidR="00A77EF2" w:rsidRDefault="00A77EF2" w:rsidP="00A77EF2">
                  <w:pPr>
                    <w:numPr>
                      <w:ilvl w:val="0"/>
                      <w:numId w:val="48"/>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733FDF31" w14:textId="77777777" w:rsidR="00A77EF2" w:rsidRDefault="00A77EF2" w:rsidP="00A77EF2">
                  <w:pPr>
                    <w:numPr>
                      <w:ilvl w:val="0"/>
                      <w:numId w:val="48"/>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624E0A" w14:textId="77777777" w:rsidR="00A77EF2" w:rsidRDefault="00A77EF2" w:rsidP="00A77EF2">
                  <w:pPr>
                    <w:numPr>
                      <w:ilvl w:val="0"/>
                      <w:numId w:val="48"/>
                    </w:numPr>
                    <w:jc w:val="both"/>
                    <w:rPr>
                      <w:rFonts w:ascii="Arial" w:hAnsi="Arial" w:cs="Arial"/>
                      <w:sz w:val="18"/>
                      <w:szCs w:val="18"/>
                    </w:rPr>
                  </w:pPr>
                  <w:r>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396CEE64" w14:textId="77777777" w:rsidR="00A77EF2" w:rsidRDefault="00A77EF2" w:rsidP="00B5200A"/>
          <w:p w14:paraId="23024B45" w14:textId="77777777" w:rsidR="00A77EF2" w:rsidRDefault="00A77EF2" w:rsidP="00B5200A">
            <w:pPr>
              <w:spacing w:before="225" w:after="225"/>
              <w:jc w:val="both"/>
            </w:pPr>
            <w:r>
              <w:rPr>
                <w:rFonts w:ascii="Arial" w:hAnsi="Arial" w:cs="Arial"/>
                <w:sz w:val="18"/>
                <w:szCs w:val="18"/>
              </w:rPr>
              <w:t>Odstop od pogodbe učinkuje z dnem, ko izvajalec prejme pisno izjavo naročnika o odstopu.</w:t>
            </w:r>
          </w:p>
          <w:p w14:paraId="2A0E60D9" w14:textId="77777777" w:rsidR="00A77EF2" w:rsidRDefault="00A77EF2" w:rsidP="00B5200A">
            <w:pPr>
              <w:spacing w:before="225" w:after="225"/>
              <w:jc w:val="both"/>
            </w:pPr>
            <w:r>
              <w:rPr>
                <w:rFonts w:ascii="Arial" w:hAnsi="Arial" w:cs="Arial"/>
                <w:sz w:val="18"/>
                <w:szCs w:val="18"/>
              </w:rPr>
              <w:t>Naročnik bo istočasno z odstopom od pogodbe pričel s postopki za unovčenje zavarovanja za dobro izvedbo pogodbenih obveznosti.</w:t>
            </w:r>
          </w:p>
        </w:tc>
      </w:tr>
    </w:tbl>
    <w:p w14:paraId="74978E01" w14:textId="77777777" w:rsidR="00A77EF2" w:rsidRDefault="00A77EF2" w:rsidP="00A77EF2">
      <w:pPr>
        <w:spacing w:before="225" w:after="225"/>
        <w:jc w:val="both"/>
      </w:pPr>
      <w:r>
        <w:rPr>
          <w:rFonts w:ascii="Arial" w:hAnsi="Arial" w:cs="Arial"/>
          <w:b/>
          <w:bCs/>
          <w:sz w:val="18"/>
          <w:szCs w:val="18"/>
        </w:rPr>
        <w:t>XII. SOCIALNA KLAVZULA IN RAZVEZNI POGOJ</w:t>
      </w:r>
    </w:p>
    <w:p w14:paraId="752FB25F" w14:textId="77777777" w:rsidR="00A77EF2" w:rsidRDefault="00A77EF2" w:rsidP="00A77EF2">
      <w:pPr>
        <w:jc w:val="center"/>
      </w:pPr>
      <w:r>
        <w:rPr>
          <w:rFonts w:ascii="Arial" w:hAnsi="Arial" w:cs="Arial"/>
          <w:b/>
          <w:bCs/>
          <w:sz w:val="18"/>
          <w:szCs w:val="18"/>
        </w:rPr>
        <w:t>25. člen</w:t>
      </w:r>
    </w:p>
    <w:tbl>
      <w:tblPr>
        <w:tblStyle w:val="NormalTablePHPDOCX"/>
        <w:tblW w:w="0" w:type="auto"/>
        <w:tblInd w:w="108" w:type="dxa"/>
        <w:tblLook w:val="04A0" w:firstRow="1" w:lastRow="0" w:firstColumn="1" w:lastColumn="0" w:noHBand="0" w:noVBand="1"/>
      </w:tblPr>
      <w:tblGrid>
        <w:gridCol w:w="8962"/>
      </w:tblGrid>
      <w:tr w:rsidR="00A77EF2" w14:paraId="5FEBE7FC" w14:textId="77777777" w:rsidTr="00B5200A">
        <w:tc>
          <w:tcPr>
            <w:tcW w:w="0" w:type="auto"/>
            <w:tcMar>
              <w:top w:w="0" w:type="auto"/>
              <w:bottom w:w="0" w:type="auto"/>
            </w:tcMar>
          </w:tcPr>
          <w:p w14:paraId="41DAEA03" w14:textId="77777777" w:rsidR="00A77EF2" w:rsidRDefault="00A77EF2" w:rsidP="00B5200A">
            <w:pPr>
              <w:spacing w:before="225" w:after="225"/>
              <w:jc w:val="both"/>
            </w:pPr>
            <w:r>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650468A" w14:textId="77777777" w:rsidR="00A77EF2" w:rsidRDefault="00A77EF2" w:rsidP="00B5200A">
            <w:pPr>
              <w:spacing w:before="225" w:after="225"/>
              <w:jc w:val="both"/>
            </w:pPr>
            <w:r>
              <w:rPr>
                <w:rFonts w:ascii="Arial" w:hAnsi="Arial" w:cs="Arial"/>
                <w:sz w:val="18"/>
                <w:szCs w:val="18"/>
              </w:rPr>
              <w:t xml:space="preserve">Razvezni pogoj se uresniči pod pogojem, da je od seznanitve s kršitvijo in do izteka veljavnosti pogodbe še najmanj šest mesecev, v primeru nastopanja s podizvajalci pa tudi, če zaradi ugotovljene kršitve pri </w:t>
            </w:r>
            <w:r>
              <w:rPr>
                <w:rFonts w:ascii="Arial" w:hAnsi="Arial" w:cs="Arial"/>
                <w:sz w:val="18"/>
                <w:szCs w:val="18"/>
              </w:rPr>
              <w:lastRenderedPageBreak/>
              <w:t>podizvajalcu izvajalec ustrezno ne nadomesti ali zamenja tega podizvajalca v roku 30 dni od seznanitve s kršitvijo.</w:t>
            </w:r>
          </w:p>
          <w:p w14:paraId="50AEE09E" w14:textId="77777777" w:rsidR="00A77EF2" w:rsidRDefault="00A77EF2" w:rsidP="00B5200A">
            <w:pPr>
              <w:spacing w:before="225" w:after="225"/>
              <w:jc w:val="both"/>
            </w:pPr>
            <w:r>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82F9F89" w14:textId="77777777" w:rsidR="00A77EF2" w:rsidRDefault="00A77EF2" w:rsidP="00A77EF2">
      <w:pPr>
        <w:spacing w:before="225" w:after="225"/>
        <w:jc w:val="both"/>
      </w:pPr>
      <w:r>
        <w:rPr>
          <w:rFonts w:ascii="Arial" w:hAnsi="Arial" w:cs="Arial"/>
          <w:b/>
          <w:bCs/>
          <w:sz w:val="18"/>
          <w:szCs w:val="18"/>
        </w:rPr>
        <w:lastRenderedPageBreak/>
        <w:t>XIII. REVIZIJSKA SLED</w:t>
      </w:r>
    </w:p>
    <w:p w14:paraId="560847AD" w14:textId="77777777" w:rsidR="00A77EF2" w:rsidRDefault="00A77EF2" w:rsidP="00A77EF2">
      <w:pPr>
        <w:jc w:val="center"/>
      </w:pPr>
      <w:r>
        <w:rPr>
          <w:rFonts w:ascii="Arial" w:hAnsi="Arial" w:cs="Arial"/>
          <w:b/>
          <w:bCs/>
          <w:sz w:val="18"/>
          <w:szCs w:val="18"/>
        </w:rPr>
        <w:t>26. člen</w:t>
      </w:r>
    </w:p>
    <w:tbl>
      <w:tblPr>
        <w:tblStyle w:val="NormalTablePHPDOCX"/>
        <w:tblW w:w="0" w:type="auto"/>
        <w:tblInd w:w="108" w:type="dxa"/>
        <w:tblLook w:val="04A0" w:firstRow="1" w:lastRow="0" w:firstColumn="1" w:lastColumn="0" w:noHBand="0" w:noVBand="1"/>
      </w:tblPr>
      <w:tblGrid>
        <w:gridCol w:w="8962"/>
      </w:tblGrid>
      <w:tr w:rsidR="00A77EF2" w14:paraId="4FBEE6AC" w14:textId="77777777" w:rsidTr="00B5200A">
        <w:tc>
          <w:tcPr>
            <w:tcW w:w="0" w:type="auto"/>
            <w:tcMar>
              <w:top w:w="0" w:type="auto"/>
              <w:bottom w:w="0" w:type="auto"/>
            </w:tcMar>
          </w:tcPr>
          <w:p w14:paraId="16B289E6" w14:textId="77777777" w:rsidR="00A77EF2" w:rsidRDefault="00A77EF2" w:rsidP="00B5200A">
            <w:pPr>
              <w:spacing w:before="225" w:after="225"/>
              <w:jc w:val="both"/>
            </w:pPr>
            <w:r>
              <w:rPr>
                <w:rFonts w:ascii="Arial" w:hAnsi="Arial" w:cs="Arial"/>
                <w:sz w:val="18"/>
                <w:szCs w:val="18"/>
              </w:rPr>
              <w:t>Vsa dokumentacija, povezana z izvedbo projekta, mora biti hranjena na način, da zagotavlja revizijsko sled dobave blaga.</w:t>
            </w:r>
          </w:p>
          <w:p w14:paraId="5A60EC0F" w14:textId="77777777" w:rsidR="00A77EF2" w:rsidRDefault="00A77EF2" w:rsidP="00B5200A">
            <w:pPr>
              <w:spacing w:before="225" w:after="225"/>
              <w:jc w:val="both"/>
            </w:pPr>
            <w:r>
              <w:rPr>
                <w:rFonts w:ascii="Arial"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34CDB6E" w14:textId="77777777" w:rsidR="00A77EF2" w:rsidRDefault="00A77EF2" w:rsidP="00B5200A">
            <w:pPr>
              <w:spacing w:before="225" w:after="225"/>
              <w:jc w:val="both"/>
            </w:pPr>
            <w:r>
              <w:rPr>
                <w:rFonts w:ascii="Arial"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68AFEF3" w14:textId="77777777" w:rsidR="00A77EF2" w:rsidRDefault="00A77EF2" w:rsidP="00B5200A">
            <w:pPr>
              <w:spacing w:before="225" w:after="225"/>
              <w:jc w:val="both"/>
            </w:pPr>
            <w:r>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D639102" w14:textId="77777777" w:rsidR="00A77EF2" w:rsidRPr="00060419" w:rsidRDefault="00A77EF2" w:rsidP="00B5200A">
            <w:pPr>
              <w:spacing w:before="225" w:after="225"/>
              <w:jc w:val="both"/>
              <w:rPr>
                <w:rFonts w:ascii="Arial" w:hAnsi="Arial" w:cs="Arial"/>
                <w:sz w:val="18"/>
                <w:szCs w:val="18"/>
              </w:rPr>
            </w:pPr>
            <w:r>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9A4325E" w14:textId="77777777" w:rsidR="00A77EF2" w:rsidRDefault="00A77EF2" w:rsidP="00A77EF2">
      <w:pPr>
        <w:spacing w:before="225" w:after="225"/>
        <w:jc w:val="both"/>
      </w:pPr>
      <w:r>
        <w:rPr>
          <w:rFonts w:ascii="Arial" w:hAnsi="Arial" w:cs="Arial"/>
          <w:b/>
          <w:bCs/>
          <w:sz w:val="18"/>
          <w:szCs w:val="18"/>
        </w:rPr>
        <w:t>XIV. PROTIKORUPCIJSKA KLAVZULA</w:t>
      </w:r>
    </w:p>
    <w:p w14:paraId="5B2D30D7" w14:textId="77777777" w:rsidR="00A77EF2" w:rsidRDefault="00A77EF2" w:rsidP="00A77EF2">
      <w:pPr>
        <w:jc w:val="center"/>
      </w:pPr>
      <w:r>
        <w:rPr>
          <w:rFonts w:ascii="Arial"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962"/>
      </w:tblGrid>
      <w:tr w:rsidR="00A77EF2" w14:paraId="1D65BA0F" w14:textId="77777777" w:rsidTr="00B5200A">
        <w:tc>
          <w:tcPr>
            <w:tcW w:w="0" w:type="auto"/>
            <w:tcMar>
              <w:top w:w="0" w:type="auto"/>
              <w:bottom w:w="0" w:type="auto"/>
            </w:tcMar>
          </w:tcPr>
          <w:p w14:paraId="6FB78923" w14:textId="77777777" w:rsidR="00A77EF2" w:rsidRDefault="00A77EF2" w:rsidP="00B5200A">
            <w:pPr>
              <w:spacing w:before="225" w:after="225"/>
              <w:jc w:val="both"/>
            </w:pPr>
            <w:r>
              <w:rPr>
                <w:rFonts w:ascii="Arial"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A77EF2" w14:paraId="6D611B5B" w14:textId="77777777" w:rsidTr="00B5200A">
              <w:tc>
                <w:tcPr>
                  <w:tcW w:w="0" w:type="auto"/>
                  <w:tcMar>
                    <w:top w:w="0" w:type="auto"/>
                    <w:bottom w:w="0" w:type="auto"/>
                  </w:tcMar>
                </w:tcPr>
                <w:p w14:paraId="6F14E62B" w14:textId="77777777" w:rsidR="00A77EF2" w:rsidRDefault="00A77EF2" w:rsidP="00A77EF2">
                  <w:pPr>
                    <w:numPr>
                      <w:ilvl w:val="0"/>
                      <w:numId w:val="35"/>
                    </w:numPr>
                    <w:jc w:val="both"/>
                    <w:rPr>
                      <w:rFonts w:ascii="Arial" w:hAnsi="Arial" w:cs="Arial"/>
                      <w:sz w:val="18"/>
                      <w:szCs w:val="18"/>
                    </w:rPr>
                  </w:pPr>
                  <w:r>
                    <w:rPr>
                      <w:rFonts w:ascii="Arial" w:hAnsi="Arial" w:cs="Arial"/>
                      <w:sz w:val="18"/>
                      <w:szCs w:val="18"/>
                    </w:rPr>
                    <w:t>pridobitev posla ali</w:t>
                  </w:r>
                </w:p>
                <w:p w14:paraId="0FCEF38A" w14:textId="77777777" w:rsidR="00A77EF2" w:rsidRDefault="00A77EF2" w:rsidP="00A77EF2">
                  <w:pPr>
                    <w:numPr>
                      <w:ilvl w:val="0"/>
                      <w:numId w:val="35"/>
                    </w:numPr>
                    <w:jc w:val="both"/>
                    <w:rPr>
                      <w:rFonts w:ascii="Arial" w:hAnsi="Arial" w:cs="Arial"/>
                      <w:sz w:val="18"/>
                      <w:szCs w:val="18"/>
                    </w:rPr>
                  </w:pPr>
                  <w:r>
                    <w:rPr>
                      <w:rFonts w:ascii="Arial" w:hAnsi="Arial" w:cs="Arial"/>
                      <w:sz w:val="18"/>
                      <w:szCs w:val="18"/>
                    </w:rPr>
                    <w:t>za sklenitev posla pod ugodnejšimi pogoji ali</w:t>
                  </w:r>
                </w:p>
                <w:p w14:paraId="1161A89D" w14:textId="77777777" w:rsidR="00A77EF2" w:rsidRDefault="00A77EF2" w:rsidP="00A77EF2">
                  <w:pPr>
                    <w:numPr>
                      <w:ilvl w:val="0"/>
                      <w:numId w:val="35"/>
                    </w:numPr>
                    <w:jc w:val="both"/>
                    <w:rPr>
                      <w:rFonts w:ascii="Arial" w:hAnsi="Arial" w:cs="Arial"/>
                      <w:sz w:val="18"/>
                      <w:szCs w:val="18"/>
                    </w:rPr>
                  </w:pPr>
                  <w:r>
                    <w:rPr>
                      <w:rFonts w:ascii="Arial" w:hAnsi="Arial" w:cs="Arial"/>
                      <w:sz w:val="18"/>
                      <w:szCs w:val="18"/>
                    </w:rPr>
                    <w:t>za opustitev dolžnega nadzora nad izvajanjem pogodbenih obveznosti ali</w:t>
                  </w:r>
                </w:p>
                <w:p w14:paraId="6A8E3A57" w14:textId="77777777" w:rsidR="00A77EF2" w:rsidRDefault="00A77EF2" w:rsidP="00A77EF2">
                  <w:pPr>
                    <w:numPr>
                      <w:ilvl w:val="0"/>
                      <w:numId w:val="35"/>
                    </w:numPr>
                    <w:jc w:val="both"/>
                    <w:rPr>
                      <w:rFonts w:ascii="Arial" w:hAnsi="Arial" w:cs="Arial"/>
                      <w:sz w:val="18"/>
                      <w:szCs w:val="18"/>
                    </w:rPr>
                  </w:pPr>
                  <w:r>
                    <w:rPr>
                      <w:rFonts w:ascii="Arial" w:hAnsi="Arial" w:cs="Arial"/>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sz w:val="18"/>
                      <w:szCs w:val="18"/>
                    </w:rPr>
                    <w:t>sektorja,drugi</w:t>
                  </w:r>
                  <w:proofErr w:type="spellEnd"/>
                  <w:r>
                    <w:rPr>
                      <w:rFonts w:ascii="Arial" w:hAnsi="Arial" w:cs="Arial"/>
                      <w:sz w:val="18"/>
                      <w:szCs w:val="18"/>
                    </w:rPr>
                    <w:t xml:space="preserve"> pogodbeni stranki ali njenemu predstavniku, zastopniku, posredniku,</w:t>
                  </w:r>
                </w:p>
              </w:tc>
            </w:tr>
          </w:tbl>
          <w:p w14:paraId="416366A6" w14:textId="77777777" w:rsidR="00A77EF2" w:rsidRDefault="00A77EF2" w:rsidP="00B5200A">
            <w:pPr>
              <w:spacing w:before="225" w:after="225"/>
              <w:jc w:val="both"/>
            </w:pPr>
            <w:r>
              <w:rPr>
                <w:rFonts w:ascii="Arial" w:hAnsi="Arial" w:cs="Arial"/>
                <w:sz w:val="18"/>
                <w:szCs w:val="18"/>
              </w:rPr>
              <w:t>je pogodba nična.</w:t>
            </w:r>
          </w:p>
        </w:tc>
      </w:tr>
    </w:tbl>
    <w:p w14:paraId="629F9D6D" w14:textId="77777777" w:rsidR="00A77EF2" w:rsidRDefault="00A77EF2" w:rsidP="00A77EF2">
      <w:pPr>
        <w:spacing w:before="225" w:after="225"/>
        <w:jc w:val="both"/>
      </w:pPr>
      <w:r>
        <w:rPr>
          <w:rFonts w:ascii="Arial" w:hAnsi="Arial" w:cs="Arial"/>
          <w:b/>
          <w:bCs/>
          <w:sz w:val="18"/>
          <w:szCs w:val="18"/>
        </w:rPr>
        <w:t>XV. REŠEVANJE SPOROV</w:t>
      </w:r>
    </w:p>
    <w:p w14:paraId="723212B6" w14:textId="77777777" w:rsidR="00A77EF2" w:rsidRDefault="00A77EF2" w:rsidP="00A77EF2">
      <w:pPr>
        <w:jc w:val="center"/>
        <w:rPr>
          <w:rFonts w:ascii="Arial" w:hAnsi="Arial" w:cs="Arial"/>
          <w:b/>
          <w:bCs/>
          <w:sz w:val="18"/>
          <w:szCs w:val="18"/>
        </w:rPr>
      </w:pPr>
    </w:p>
    <w:p w14:paraId="7EDE8C62" w14:textId="77777777" w:rsidR="00A77EF2" w:rsidRDefault="00A77EF2" w:rsidP="00A77EF2">
      <w:pPr>
        <w:jc w:val="center"/>
        <w:rPr>
          <w:rFonts w:ascii="Arial" w:hAnsi="Arial" w:cs="Arial"/>
          <w:b/>
          <w:bCs/>
          <w:sz w:val="18"/>
          <w:szCs w:val="18"/>
        </w:rPr>
      </w:pPr>
    </w:p>
    <w:p w14:paraId="6B2A3396" w14:textId="77777777" w:rsidR="00A77EF2" w:rsidRDefault="00A77EF2" w:rsidP="00A77EF2">
      <w:pPr>
        <w:jc w:val="center"/>
        <w:rPr>
          <w:rFonts w:ascii="Arial" w:hAnsi="Arial" w:cs="Arial"/>
          <w:b/>
          <w:bCs/>
          <w:sz w:val="18"/>
          <w:szCs w:val="18"/>
        </w:rPr>
      </w:pPr>
    </w:p>
    <w:p w14:paraId="20673F7B" w14:textId="3ABC76E6" w:rsidR="00A77EF2" w:rsidRDefault="00A77EF2" w:rsidP="00A77EF2">
      <w:pPr>
        <w:jc w:val="center"/>
      </w:pPr>
      <w:r>
        <w:rPr>
          <w:rFonts w:ascii="Arial" w:hAnsi="Arial" w:cs="Arial"/>
          <w:b/>
          <w:bCs/>
          <w:sz w:val="18"/>
          <w:szCs w:val="18"/>
        </w:rPr>
        <w:lastRenderedPageBreak/>
        <w:t>28. člen</w:t>
      </w:r>
    </w:p>
    <w:tbl>
      <w:tblPr>
        <w:tblStyle w:val="NormalTablePHPDOCX"/>
        <w:tblW w:w="0" w:type="auto"/>
        <w:tblInd w:w="108" w:type="dxa"/>
        <w:tblLook w:val="04A0" w:firstRow="1" w:lastRow="0" w:firstColumn="1" w:lastColumn="0" w:noHBand="0" w:noVBand="1"/>
      </w:tblPr>
      <w:tblGrid>
        <w:gridCol w:w="8962"/>
      </w:tblGrid>
      <w:tr w:rsidR="00A77EF2" w14:paraId="44F56E89" w14:textId="77777777" w:rsidTr="00B5200A">
        <w:tc>
          <w:tcPr>
            <w:tcW w:w="0" w:type="auto"/>
            <w:tcMar>
              <w:top w:w="0" w:type="auto"/>
              <w:bottom w:w="0" w:type="auto"/>
            </w:tcMar>
          </w:tcPr>
          <w:p w14:paraId="33FB2634" w14:textId="77777777" w:rsidR="00A77EF2" w:rsidRDefault="00A77EF2" w:rsidP="00B5200A">
            <w:pPr>
              <w:spacing w:before="225" w:after="225"/>
              <w:jc w:val="both"/>
            </w:pPr>
            <w:r>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79119B3" w14:textId="77777777" w:rsidR="00A77EF2" w:rsidRDefault="00A77EF2" w:rsidP="00A77EF2">
      <w:pPr>
        <w:spacing w:before="225" w:after="225"/>
        <w:jc w:val="both"/>
      </w:pPr>
      <w:r>
        <w:rPr>
          <w:rFonts w:ascii="Arial" w:hAnsi="Arial" w:cs="Arial"/>
          <w:b/>
          <w:bCs/>
          <w:sz w:val="18"/>
          <w:szCs w:val="18"/>
        </w:rPr>
        <w:t>XVI. KONČNE DOLOČBE</w:t>
      </w:r>
    </w:p>
    <w:p w14:paraId="1493DD5E" w14:textId="77777777" w:rsidR="00A77EF2" w:rsidRDefault="00A77EF2" w:rsidP="00A77EF2">
      <w:pPr>
        <w:jc w:val="center"/>
      </w:pPr>
      <w:r>
        <w:rPr>
          <w:rFonts w:ascii="Arial" w:hAnsi="Arial" w:cs="Arial"/>
          <w:b/>
          <w:bCs/>
          <w:sz w:val="18"/>
          <w:szCs w:val="18"/>
        </w:rPr>
        <w:t>29. člen</w:t>
      </w:r>
    </w:p>
    <w:tbl>
      <w:tblPr>
        <w:tblStyle w:val="NormalTablePHPDOCX"/>
        <w:tblW w:w="0" w:type="auto"/>
        <w:tblInd w:w="108" w:type="dxa"/>
        <w:tblLook w:val="04A0" w:firstRow="1" w:lastRow="0" w:firstColumn="1" w:lastColumn="0" w:noHBand="0" w:noVBand="1"/>
      </w:tblPr>
      <w:tblGrid>
        <w:gridCol w:w="8962"/>
      </w:tblGrid>
      <w:tr w:rsidR="00A77EF2" w14:paraId="75734321" w14:textId="77777777" w:rsidTr="00B5200A">
        <w:tc>
          <w:tcPr>
            <w:tcW w:w="0" w:type="auto"/>
            <w:tcMar>
              <w:top w:w="0" w:type="auto"/>
              <w:bottom w:w="0" w:type="auto"/>
            </w:tcMar>
          </w:tcPr>
          <w:p w14:paraId="07A02403" w14:textId="77777777" w:rsidR="00A77EF2" w:rsidRDefault="00A77EF2" w:rsidP="00B5200A">
            <w:pPr>
              <w:spacing w:before="225" w:after="225"/>
              <w:jc w:val="both"/>
            </w:pPr>
            <w:r>
              <w:rPr>
                <w:rFonts w:ascii="Arial"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259237CC" w14:textId="77777777" w:rsidR="00A77EF2" w:rsidRDefault="00A77EF2" w:rsidP="00B5200A">
            <w:pPr>
              <w:spacing w:before="225" w:after="225"/>
              <w:jc w:val="both"/>
            </w:pPr>
            <w:r>
              <w:rPr>
                <w:rFonts w:ascii="Arial" w:hAnsi="Arial" w:cs="Arial"/>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1E347C4" w14:textId="77777777" w:rsidR="00A77EF2" w:rsidRDefault="00A77EF2" w:rsidP="00A77EF2">
      <w:pPr>
        <w:jc w:val="center"/>
      </w:pPr>
      <w:r>
        <w:rPr>
          <w:rFonts w:ascii="Arial" w:hAnsi="Arial" w:cs="Arial"/>
          <w:b/>
          <w:bCs/>
          <w:sz w:val="18"/>
          <w:szCs w:val="18"/>
        </w:rPr>
        <w:t>30. člen</w:t>
      </w:r>
    </w:p>
    <w:tbl>
      <w:tblPr>
        <w:tblStyle w:val="NormalTablePHPDOCX"/>
        <w:tblW w:w="0" w:type="auto"/>
        <w:tblInd w:w="108" w:type="dxa"/>
        <w:tblLook w:val="04A0" w:firstRow="1" w:lastRow="0" w:firstColumn="1" w:lastColumn="0" w:noHBand="0" w:noVBand="1"/>
      </w:tblPr>
      <w:tblGrid>
        <w:gridCol w:w="8962"/>
      </w:tblGrid>
      <w:tr w:rsidR="00A77EF2" w14:paraId="5FA7556C" w14:textId="77777777" w:rsidTr="00B5200A">
        <w:tc>
          <w:tcPr>
            <w:tcW w:w="0" w:type="auto"/>
            <w:tcMar>
              <w:top w:w="0" w:type="auto"/>
              <w:bottom w:w="0" w:type="auto"/>
            </w:tcMar>
          </w:tcPr>
          <w:p w14:paraId="674510EE" w14:textId="77777777" w:rsidR="00A77EF2" w:rsidRDefault="00A77EF2" w:rsidP="00B5200A">
            <w:pPr>
              <w:spacing w:before="225" w:after="225"/>
              <w:jc w:val="both"/>
            </w:pPr>
            <w:r>
              <w:rPr>
                <w:rFonts w:ascii="Arial" w:hAnsi="Arial" w:cs="Arial"/>
                <w:sz w:val="18"/>
                <w:szCs w:val="18"/>
              </w:rPr>
              <w:t>Pogodba je sestavljena in podpisana v štirih (4) enakih izvodih, od katerih izvajalec prejme dva (2) izvoda in naročnik dva (2) izvoda.</w:t>
            </w:r>
          </w:p>
        </w:tc>
      </w:tr>
    </w:tbl>
    <w:p w14:paraId="3184FDB5" w14:textId="4D0A001F" w:rsidR="00A77EF2" w:rsidRDefault="00A77EF2" w:rsidP="00A77EF2">
      <w:pPr>
        <w:spacing w:before="975" w:after="225"/>
        <w:jc w:val="both"/>
        <w:rPr>
          <w:rFonts w:ascii="Arial" w:hAnsi="Arial" w:cs="Arial"/>
          <w:sz w:val="18"/>
          <w:szCs w:val="18"/>
        </w:rPr>
      </w:pPr>
      <w:r>
        <w:rPr>
          <w:rFonts w:ascii="Arial" w:hAnsi="Arial" w:cs="Arial"/>
          <w:sz w:val="18"/>
          <w:szCs w:val="18"/>
        </w:rPr>
        <w:t>V/na ________________, dne ________________</w:t>
      </w:r>
    </w:p>
    <w:p w14:paraId="13B37E34" w14:textId="67FD5BAB" w:rsidR="00A77EF2" w:rsidRDefault="00A77EF2" w:rsidP="00A77EF2">
      <w:pPr>
        <w:spacing w:before="975" w:after="225"/>
        <w:jc w:val="both"/>
        <w:rPr>
          <w:rFonts w:ascii="Arial" w:hAnsi="Arial" w:cs="Arial"/>
          <w:sz w:val="18"/>
          <w:szCs w:val="18"/>
        </w:rPr>
      </w:pPr>
      <w:bookmarkStart w:id="4" w:name="_GoBack"/>
      <w:bookmarkEnd w:id="4"/>
    </w:p>
    <w:sectPr w:rsidR="00A77EF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CC853" w14:textId="77777777" w:rsidR="002973BD" w:rsidRDefault="002973BD" w:rsidP="006975C6">
      <w:pPr>
        <w:spacing w:after="0" w:line="240" w:lineRule="auto"/>
      </w:pPr>
      <w:r>
        <w:separator/>
      </w:r>
    </w:p>
  </w:endnote>
  <w:endnote w:type="continuationSeparator" w:id="0">
    <w:p w14:paraId="075F7968" w14:textId="77777777" w:rsidR="002973BD" w:rsidRDefault="002973B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C5D2" w14:textId="77777777" w:rsidR="00AC0718" w:rsidRDefault="00AC0718" w:rsidP="008E0607">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0DD52" w14:textId="77777777" w:rsidR="00AC0718" w:rsidRDefault="00AC0718" w:rsidP="008E0607">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C609C" w14:textId="77777777" w:rsidR="00AC0718" w:rsidRDefault="00AC0718" w:rsidP="008E0607">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A791F" w14:textId="77777777" w:rsidR="00AC0718" w:rsidRDefault="00AC0718" w:rsidP="008E0607">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FF590" w14:textId="77777777" w:rsidR="00AC0718" w:rsidRDefault="00AC0718" w:rsidP="00C76DD1">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E0644" w14:textId="77777777" w:rsidR="00AC0718" w:rsidRDefault="00AC0718" w:rsidP="00C76DD1">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674994"/>
      <w:docPartObj>
        <w:docPartGallery w:val="Page Numbers (Bottom of Page)"/>
        <w:docPartUnique/>
      </w:docPartObj>
    </w:sdtPr>
    <w:sdtContent>
      <w:p w14:paraId="53B60478" w14:textId="3E70E123" w:rsidR="00A77EF2" w:rsidRDefault="00A77EF2">
        <w:pPr>
          <w:pStyle w:val="Noga"/>
          <w:jc w:val="right"/>
        </w:pPr>
      </w:p>
    </w:sdtContent>
  </w:sdt>
  <w:p w14:paraId="5692B63A" w14:textId="77777777" w:rsidR="00AC0718" w:rsidRDefault="00AC0718" w:rsidP="008E0607">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FD684" w14:textId="77777777" w:rsidR="002973BD" w:rsidRDefault="002973BD" w:rsidP="006975C6">
      <w:pPr>
        <w:spacing w:after="0" w:line="240" w:lineRule="auto"/>
      </w:pPr>
      <w:r>
        <w:separator/>
      </w:r>
    </w:p>
  </w:footnote>
  <w:footnote w:type="continuationSeparator" w:id="0">
    <w:p w14:paraId="2AC1FBB1" w14:textId="77777777" w:rsidR="002973BD" w:rsidRDefault="002973B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464A" w14:textId="77777777" w:rsidR="00AC0718" w:rsidRPr="006F1DA5" w:rsidRDefault="00AC0718" w:rsidP="001A5139">
    <w:pPr>
      <w:pStyle w:val="Glava"/>
      <w:tabs>
        <w:tab w:val="clear" w:pos="4536"/>
        <w:tab w:val="clear" w:pos="9072"/>
        <w:tab w:val="left" w:pos="1168"/>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F556D" w14:textId="2BFFB500" w:rsidR="00AC0718" w:rsidRDefault="00AC0718">
    <w:pPr>
      <w:pStyle w:val="Glava"/>
    </w:pPr>
    <w:r w:rsidRPr="000C21D1">
      <w:rPr>
        <w:noProof/>
        <w:lang w:eastAsia="sl-SI"/>
      </w:rPr>
      <w:drawing>
        <wp:inline distT="0" distB="0" distL="0" distR="0" wp14:anchorId="440BA59F" wp14:editId="04F45223">
          <wp:extent cx="2859869" cy="1352550"/>
          <wp:effectExtent l="0" t="0" r="0" b="0"/>
          <wp:docPr id="1" name="Slika 1" descr="d:\Users\Borut\Desktop\logo Gep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Borut\Desktop\logo Gepš.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1588" cy="1358092"/>
                  </a:xfrm>
                  <a:prstGeom prst="rect">
                    <a:avLst/>
                  </a:prstGeom>
                  <a:noFill/>
                  <a:ln>
                    <a:noFill/>
                  </a:ln>
                </pic:spPr>
              </pic:pic>
            </a:graphicData>
          </a:graphic>
        </wp:inline>
      </w:drawing>
    </w:r>
  </w:p>
  <w:p w14:paraId="0BCF8D63" w14:textId="77777777" w:rsidR="00AC0718" w:rsidRDefault="00AC07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77B5"/>
    <w:multiLevelType w:val="hybridMultilevel"/>
    <w:tmpl w:val="4A948460"/>
    <w:lvl w:ilvl="0" w:tplc="E3E8BBB2">
      <w:start w:val="1"/>
      <w:numFmt w:val="bullet"/>
      <w:lvlText w:val=""/>
      <w:lvlJc w:val="left"/>
      <w:pPr>
        <w:ind w:left="720" w:hanging="360"/>
      </w:pPr>
      <w:rPr>
        <w:rFonts w:ascii="Symbol" w:hAnsi="Symbol" w:cs="Symbol" w:hint="default"/>
        <w:sz w:val="18"/>
        <w:szCs w:val="18"/>
      </w:rPr>
    </w:lvl>
    <w:lvl w:ilvl="1" w:tplc="3E6AB1E8">
      <w:start w:val="1"/>
      <w:numFmt w:val="bullet"/>
      <w:lvlText w:val="o"/>
      <w:lvlJc w:val="left"/>
      <w:pPr>
        <w:ind w:left="1440" w:hanging="360"/>
      </w:pPr>
      <w:rPr>
        <w:rFonts w:ascii="Courier New" w:hAnsi="Courier New" w:cs="Courier New" w:hint="default"/>
      </w:rPr>
    </w:lvl>
    <w:lvl w:ilvl="2" w:tplc="9500CCBA">
      <w:start w:val="1"/>
      <w:numFmt w:val="bullet"/>
      <w:lvlText w:val=""/>
      <w:lvlJc w:val="left"/>
      <w:pPr>
        <w:ind w:left="2160" w:hanging="360"/>
      </w:pPr>
      <w:rPr>
        <w:rFonts w:ascii="Wingdings" w:hAnsi="Wingdings" w:cs="Wingdings" w:hint="default"/>
      </w:rPr>
    </w:lvl>
    <w:lvl w:ilvl="3" w:tplc="8DFC5ED0">
      <w:start w:val="1"/>
      <w:numFmt w:val="bullet"/>
      <w:lvlText w:val=""/>
      <w:lvlJc w:val="left"/>
      <w:pPr>
        <w:ind w:left="2880" w:hanging="360"/>
      </w:pPr>
      <w:rPr>
        <w:rFonts w:ascii="Symbol" w:hAnsi="Symbol" w:cs="Symbol" w:hint="default"/>
      </w:rPr>
    </w:lvl>
    <w:lvl w:ilvl="4" w:tplc="D50A7276">
      <w:start w:val="1"/>
      <w:numFmt w:val="bullet"/>
      <w:lvlText w:val="o"/>
      <w:lvlJc w:val="left"/>
      <w:pPr>
        <w:ind w:left="3600" w:hanging="360"/>
      </w:pPr>
      <w:rPr>
        <w:rFonts w:ascii="Courier New" w:hAnsi="Courier New" w:cs="Courier New" w:hint="default"/>
      </w:rPr>
    </w:lvl>
    <w:lvl w:ilvl="5" w:tplc="8BB41E8A">
      <w:start w:val="1"/>
      <w:numFmt w:val="bullet"/>
      <w:lvlText w:val=""/>
      <w:lvlJc w:val="left"/>
      <w:pPr>
        <w:ind w:left="4320" w:hanging="360"/>
      </w:pPr>
      <w:rPr>
        <w:rFonts w:ascii="Wingdings" w:hAnsi="Wingdings" w:cs="Wingdings" w:hint="default"/>
      </w:rPr>
    </w:lvl>
    <w:lvl w:ilvl="6" w:tplc="ED1CF2B0">
      <w:start w:val="1"/>
      <w:numFmt w:val="bullet"/>
      <w:lvlText w:val=""/>
      <w:lvlJc w:val="left"/>
      <w:pPr>
        <w:ind w:left="5040" w:hanging="360"/>
      </w:pPr>
      <w:rPr>
        <w:rFonts w:ascii="Symbol" w:hAnsi="Symbol" w:cs="Symbol" w:hint="default"/>
      </w:rPr>
    </w:lvl>
    <w:lvl w:ilvl="7" w:tplc="DD803C70">
      <w:start w:val="1"/>
      <w:numFmt w:val="bullet"/>
      <w:lvlText w:val="o"/>
      <w:lvlJc w:val="left"/>
      <w:pPr>
        <w:ind w:left="5760" w:hanging="360"/>
      </w:pPr>
      <w:rPr>
        <w:rFonts w:ascii="Courier New" w:hAnsi="Courier New" w:cs="Courier New" w:hint="default"/>
      </w:rPr>
    </w:lvl>
    <w:lvl w:ilvl="8" w:tplc="098A68D8">
      <w:start w:val="1"/>
      <w:numFmt w:val="bullet"/>
      <w:lvlText w:val=""/>
      <w:lvlJc w:val="left"/>
      <w:pPr>
        <w:ind w:left="6480" w:hanging="360"/>
      </w:pPr>
      <w:rPr>
        <w:rFonts w:ascii="Wingdings" w:hAnsi="Wingdings" w:cs="Wingdings" w:hint="default"/>
      </w:rPr>
    </w:lvl>
  </w:abstractNum>
  <w:abstractNum w:abstractNumId="1" w15:restartNumberingAfterBreak="0">
    <w:nsid w:val="06D410AA"/>
    <w:multiLevelType w:val="hybridMultilevel"/>
    <w:tmpl w:val="19BA52DC"/>
    <w:lvl w:ilvl="0" w:tplc="1CAE9D12">
      <w:start w:val="1"/>
      <w:numFmt w:val="bullet"/>
      <w:lvlText w:val=""/>
      <w:lvlJc w:val="left"/>
      <w:pPr>
        <w:ind w:left="720" w:hanging="360"/>
      </w:pPr>
      <w:rPr>
        <w:rFonts w:ascii="Symbol" w:hAnsi="Symbol" w:cs="Symbol" w:hint="default"/>
        <w:sz w:val="18"/>
        <w:szCs w:val="18"/>
      </w:rPr>
    </w:lvl>
    <w:lvl w:ilvl="1" w:tplc="4F7E10CC">
      <w:start w:val="1"/>
      <w:numFmt w:val="bullet"/>
      <w:lvlText w:val="o"/>
      <w:lvlJc w:val="left"/>
      <w:pPr>
        <w:ind w:left="1440" w:hanging="360"/>
      </w:pPr>
      <w:rPr>
        <w:rFonts w:ascii="Courier New" w:hAnsi="Courier New" w:cs="Courier New" w:hint="default"/>
      </w:rPr>
    </w:lvl>
    <w:lvl w:ilvl="2" w:tplc="ADEE16DC">
      <w:start w:val="1"/>
      <w:numFmt w:val="bullet"/>
      <w:lvlText w:val=""/>
      <w:lvlJc w:val="left"/>
      <w:pPr>
        <w:ind w:left="2160" w:hanging="360"/>
      </w:pPr>
      <w:rPr>
        <w:rFonts w:ascii="Wingdings" w:hAnsi="Wingdings" w:cs="Wingdings" w:hint="default"/>
      </w:rPr>
    </w:lvl>
    <w:lvl w:ilvl="3" w:tplc="5BBE1A70">
      <w:start w:val="1"/>
      <w:numFmt w:val="bullet"/>
      <w:lvlText w:val=""/>
      <w:lvlJc w:val="left"/>
      <w:pPr>
        <w:ind w:left="2880" w:hanging="360"/>
      </w:pPr>
      <w:rPr>
        <w:rFonts w:ascii="Symbol" w:hAnsi="Symbol" w:cs="Symbol" w:hint="default"/>
      </w:rPr>
    </w:lvl>
    <w:lvl w:ilvl="4" w:tplc="8668C7D0">
      <w:start w:val="1"/>
      <w:numFmt w:val="bullet"/>
      <w:lvlText w:val="o"/>
      <w:lvlJc w:val="left"/>
      <w:pPr>
        <w:ind w:left="3600" w:hanging="360"/>
      </w:pPr>
      <w:rPr>
        <w:rFonts w:ascii="Courier New" w:hAnsi="Courier New" w:cs="Courier New" w:hint="default"/>
      </w:rPr>
    </w:lvl>
    <w:lvl w:ilvl="5" w:tplc="F224E4CE">
      <w:start w:val="1"/>
      <w:numFmt w:val="bullet"/>
      <w:lvlText w:val=""/>
      <w:lvlJc w:val="left"/>
      <w:pPr>
        <w:ind w:left="4320" w:hanging="360"/>
      </w:pPr>
      <w:rPr>
        <w:rFonts w:ascii="Wingdings" w:hAnsi="Wingdings" w:cs="Wingdings" w:hint="default"/>
      </w:rPr>
    </w:lvl>
    <w:lvl w:ilvl="6" w:tplc="73D079B4">
      <w:start w:val="1"/>
      <w:numFmt w:val="bullet"/>
      <w:lvlText w:val=""/>
      <w:lvlJc w:val="left"/>
      <w:pPr>
        <w:ind w:left="5040" w:hanging="360"/>
      </w:pPr>
      <w:rPr>
        <w:rFonts w:ascii="Symbol" w:hAnsi="Symbol" w:cs="Symbol" w:hint="default"/>
      </w:rPr>
    </w:lvl>
    <w:lvl w:ilvl="7" w:tplc="5DD2DCF0">
      <w:start w:val="1"/>
      <w:numFmt w:val="bullet"/>
      <w:lvlText w:val="o"/>
      <w:lvlJc w:val="left"/>
      <w:pPr>
        <w:ind w:left="5760" w:hanging="360"/>
      </w:pPr>
      <w:rPr>
        <w:rFonts w:ascii="Courier New" w:hAnsi="Courier New" w:cs="Courier New" w:hint="default"/>
      </w:rPr>
    </w:lvl>
    <w:lvl w:ilvl="8" w:tplc="80D62B4A">
      <w:start w:val="1"/>
      <w:numFmt w:val="bullet"/>
      <w:lvlText w:val=""/>
      <w:lvlJc w:val="left"/>
      <w:pPr>
        <w:ind w:left="6480" w:hanging="360"/>
      </w:pPr>
      <w:rPr>
        <w:rFonts w:ascii="Wingdings" w:hAnsi="Wingdings" w:cs="Wingdings" w:hint="default"/>
      </w:rPr>
    </w:lvl>
  </w:abstractNum>
  <w:abstractNum w:abstractNumId="2" w15:restartNumberingAfterBreak="0">
    <w:nsid w:val="095A0528"/>
    <w:multiLevelType w:val="hybridMultilevel"/>
    <w:tmpl w:val="FFC61D22"/>
    <w:lvl w:ilvl="0" w:tplc="233AEB52">
      <w:start w:val="1"/>
      <w:numFmt w:val="bullet"/>
      <w:lvlText w:val=""/>
      <w:lvlJc w:val="left"/>
      <w:pPr>
        <w:ind w:left="720" w:hanging="360"/>
      </w:pPr>
      <w:rPr>
        <w:rFonts w:ascii="Symbol" w:hAnsi="Symbol" w:cs="Symbol" w:hint="default"/>
        <w:sz w:val="18"/>
        <w:szCs w:val="18"/>
      </w:rPr>
    </w:lvl>
    <w:lvl w:ilvl="1" w:tplc="4E08E7F6">
      <w:start w:val="1"/>
      <w:numFmt w:val="bullet"/>
      <w:lvlText w:val="o"/>
      <w:lvlJc w:val="left"/>
      <w:pPr>
        <w:ind w:left="1440" w:hanging="360"/>
      </w:pPr>
      <w:rPr>
        <w:rFonts w:ascii="Courier New" w:hAnsi="Courier New" w:cs="Courier New" w:hint="default"/>
      </w:rPr>
    </w:lvl>
    <w:lvl w:ilvl="2" w:tplc="6C5C7302">
      <w:start w:val="1"/>
      <w:numFmt w:val="bullet"/>
      <w:lvlText w:val=""/>
      <w:lvlJc w:val="left"/>
      <w:pPr>
        <w:ind w:left="2160" w:hanging="360"/>
      </w:pPr>
      <w:rPr>
        <w:rFonts w:ascii="Wingdings" w:hAnsi="Wingdings" w:cs="Wingdings" w:hint="default"/>
      </w:rPr>
    </w:lvl>
    <w:lvl w:ilvl="3" w:tplc="B46C251A">
      <w:start w:val="1"/>
      <w:numFmt w:val="bullet"/>
      <w:lvlText w:val=""/>
      <w:lvlJc w:val="left"/>
      <w:pPr>
        <w:ind w:left="2880" w:hanging="360"/>
      </w:pPr>
      <w:rPr>
        <w:rFonts w:ascii="Symbol" w:hAnsi="Symbol" w:cs="Symbol" w:hint="default"/>
      </w:rPr>
    </w:lvl>
    <w:lvl w:ilvl="4" w:tplc="C1BCFC14">
      <w:start w:val="1"/>
      <w:numFmt w:val="bullet"/>
      <w:lvlText w:val="o"/>
      <w:lvlJc w:val="left"/>
      <w:pPr>
        <w:ind w:left="3600" w:hanging="360"/>
      </w:pPr>
      <w:rPr>
        <w:rFonts w:ascii="Courier New" w:hAnsi="Courier New" w:cs="Courier New" w:hint="default"/>
      </w:rPr>
    </w:lvl>
    <w:lvl w:ilvl="5" w:tplc="3CA4F03C">
      <w:start w:val="1"/>
      <w:numFmt w:val="bullet"/>
      <w:lvlText w:val=""/>
      <w:lvlJc w:val="left"/>
      <w:pPr>
        <w:ind w:left="4320" w:hanging="360"/>
      </w:pPr>
      <w:rPr>
        <w:rFonts w:ascii="Wingdings" w:hAnsi="Wingdings" w:cs="Wingdings" w:hint="default"/>
      </w:rPr>
    </w:lvl>
    <w:lvl w:ilvl="6" w:tplc="C1883A5C">
      <w:start w:val="1"/>
      <w:numFmt w:val="bullet"/>
      <w:lvlText w:val=""/>
      <w:lvlJc w:val="left"/>
      <w:pPr>
        <w:ind w:left="5040" w:hanging="360"/>
      </w:pPr>
      <w:rPr>
        <w:rFonts w:ascii="Symbol" w:hAnsi="Symbol" w:cs="Symbol" w:hint="default"/>
      </w:rPr>
    </w:lvl>
    <w:lvl w:ilvl="7" w:tplc="31F84C48">
      <w:start w:val="1"/>
      <w:numFmt w:val="bullet"/>
      <w:lvlText w:val="o"/>
      <w:lvlJc w:val="left"/>
      <w:pPr>
        <w:ind w:left="5760" w:hanging="360"/>
      </w:pPr>
      <w:rPr>
        <w:rFonts w:ascii="Courier New" w:hAnsi="Courier New" w:cs="Courier New" w:hint="default"/>
      </w:rPr>
    </w:lvl>
    <w:lvl w:ilvl="8" w:tplc="C1148FAC">
      <w:start w:val="1"/>
      <w:numFmt w:val="bullet"/>
      <w:lvlText w:val=""/>
      <w:lvlJc w:val="left"/>
      <w:pPr>
        <w:ind w:left="6480" w:hanging="360"/>
      </w:pPr>
      <w:rPr>
        <w:rFonts w:ascii="Wingdings" w:hAnsi="Wingdings" w:cs="Wingdings" w:hint="default"/>
      </w:rPr>
    </w:lvl>
  </w:abstractNum>
  <w:abstractNum w:abstractNumId="3" w15:restartNumberingAfterBreak="0">
    <w:nsid w:val="0E4405D4"/>
    <w:multiLevelType w:val="hybridMultilevel"/>
    <w:tmpl w:val="71DC63D8"/>
    <w:lvl w:ilvl="0" w:tplc="ECAE89DA">
      <w:start w:val="1"/>
      <w:numFmt w:val="bullet"/>
      <w:lvlText w:val=""/>
      <w:lvlJc w:val="left"/>
      <w:pPr>
        <w:ind w:left="720" w:hanging="360"/>
      </w:pPr>
      <w:rPr>
        <w:rFonts w:ascii="Symbol" w:hAnsi="Symbol" w:cs="Symbol" w:hint="default"/>
        <w:sz w:val="18"/>
        <w:szCs w:val="18"/>
      </w:rPr>
    </w:lvl>
    <w:lvl w:ilvl="1" w:tplc="06ECD920">
      <w:start w:val="1"/>
      <w:numFmt w:val="bullet"/>
      <w:lvlText w:val="o"/>
      <w:lvlJc w:val="left"/>
      <w:pPr>
        <w:ind w:left="1440" w:hanging="360"/>
      </w:pPr>
      <w:rPr>
        <w:rFonts w:ascii="Courier New" w:hAnsi="Courier New" w:cs="Courier New" w:hint="default"/>
      </w:rPr>
    </w:lvl>
    <w:lvl w:ilvl="2" w:tplc="482C4252">
      <w:start w:val="1"/>
      <w:numFmt w:val="bullet"/>
      <w:lvlText w:val=""/>
      <w:lvlJc w:val="left"/>
      <w:pPr>
        <w:ind w:left="2160" w:hanging="360"/>
      </w:pPr>
      <w:rPr>
        <w:rFonts w:ascii="Wingdings" w:hAnsi="Wingdings" w:cs="Wingdings" w:hint="default"/>
      </w:rPr>
    </w:lvl>
    <w:lvl w:ilvl="3" w:tplc="C450D494">
      <w:start w:val="1"/>
      <w:numFmt w:val="bullet"/>
      <w:lvlText w:val=""/>
      <w:lvlJc w:val="left"/>
      <w:pPr>
        <w:ind w:left="2880" w:hanging="360"/>
      </w:pPr>
      <w:rPr>
        <w:rFonts w:ascii="Symbol" w:hAnsi="Symbol" w:cs="Symbol" w:hint="default"/>
      </w:rPr>
    </w:lvl>
    <w:lvl w:ilvl="4" w:tplc="E9E6CF2E">
      <w:start w:val="1"/>
      <w:numFmt w:val="bullet"/>
      <w:lvlText w:val="o"/>
      <w:lvlJc w:val="left"/>
      <w:pPr>
        <w:ind w:left="3600" w:hanging="360"/>
      </w:pPr>
      <w:rPr>
        <w:rFonts w:ascii="Courier New" w:hAnsi="Courier New" w:cs="Courier New" w:hint="default"/>
      </w:rPr>
    </w:lvl>
    <w:lvl w:ilvl="5" w:tplc="BE9E6ADA">
      <w:start w:val="1"/>
      <w:numFmt w:val="bullet"/>
      <w:lvlText w:val=""/>
      <w:lvlJc w:val="left"/>
      <w:pPr>
        <w:ind w:left="4320" w:hanging="360"/>
      </w:pPr>
      <w:rPr>
        <w:rFonts w:ascii="Wingdings" w:hAnsi="Wingdings" w:cs="Wingdings" w:hint="default"/>
      </w:rPr>
    </w:lvl>
    <w:lvl w:ilvl="6" w:tplc="A12CAE28">
      <w:start w:val="1"/>
      <w:numFmt w:val="bullet"/>
      <w:lvlText w:val=""/>
      <w:lvlJc w:val="left"/>
      <w:pPr>
        <w:ind w:left="5040" w:hanging="360"/>
      </w:pPr>
      <w:rPr>
        <w:rFonts w:ascii="Symbol" w:hAnsi="Symbol" w:cs="Symbol" w:hint="default"/>
      </w:rPr>
    </w:lvl>
    <w:lvl w:ilvl="7" w:tplc="B770F964">
      <w:start w:val="1"/>
      <w:numFmt w:val="bullet"/>
      <w:lvlText w:val="o"/>
      <w:lvlJc w:val="left"/>
      <w:pPr>
        <w:ind w:left="5760" w:hanging="360"/>
      </w:pPr>
      <w:rPr>
        <w:rFonts w:ascii="Courier New" w:hAnsi="Courier New" w:cs="Courier New" w:hint="default"/>
      </w:rPr>
    </w:lvl>
    <w:lvl w:ilvl="8" w:tplc="2C540746">
      <w:start w:val="1"/>
      <w:numFmt w:val="bullet"/>
      <w:lvlText w:val=""/>
      <w:lvlJc w:val="left"/>
      <w:pPr>
        <w:ind w:left="6480" w:hanging="360"/>
      </w:pPr>
      <w:rPr>
        <w:rFonts w:ascii="Wingdings" w:hAnsi="Wingdings" w:cs="Wingdings" w:hint="default"/>
      </w:rPr>
    </w:lvl>
  </w:abstractNum>
  <w:abstractNum w:abstractNumId="4" w15:restartNumberingAfterBreak="0">
    <w:nsid w:val="0F9901F3"/>
    <w:multiLevelType w:val="hybridMultilevel"/>
    <w:tmpl w:val="09C06724"/>
    <w:lvl w:ilvl="0" w:tplc="304AF89C">
      <w:start w:val="1"/>
      <w:numFmt w:val="bullet"/>
      <w:lvlText w:val=""/>
      <w:lvlJc w:val="left"/>
      <w:pPr>
        <w:ind w:left="720" w:hanging="360"/>
      </w:pPr>
      <w:rPr>
        <w:rFonts w:ascii="Symbol" w:hAnsi="Symbol" w:cs="Symbol" w:hint="default"/>
        <w:sz w:val="18"/>
        <w:szCs w:val="18"/>
      </w:rPr>
    </w:lvl>
    <w:lvl w:ilvl="1" w:tplc="3CDAC9B6">
      <w:start w:val="1"/>
      <w:numFmt w:val="bullet"/>
      <w:lvlText w:val="o"/>
      <w:lvlJc w:val="left"/>
      <w:pPr>
        <w:ind w:left="1440" w:hanging="360"/>
      </w:pPr>
      <w:rPr>
        <w:rFonts w:ascii="Courier New" w:hAnsi="Courier New" w:cs="Courier New" w:hint="default"/>
      </w:rPr>
    </w:lvl>
    <w:lvl w:ilvl="2" w:tplc="EC7267D8">
      <w:start w:val="1"/>
      <w:numFmt w:val="bullet"/>
      <w:lvlText w:val=""/>
      <w:lvlJc w:val="left"/>
      <w:pPr>
        <w:ind w:left="2160" w:hanging="360"/>
      </w:pPr>
      <w:rPr>
        <w:rFonts w:ascii="Wingdings" w:hAnsi="Wingdings" w:cs="Wingdings" w:hint="default"/>
      </w:rPr>
    </w:lvl>
    <w:lvl w:ilvl="3" w:tplc="622824CA">
      <w:start w:val="1"/>
      <w:numFmt w:val="bullet"/>
      <w:lvlText w:val=""/>
      <w:lvlJc w:val="left"/>
      <w:pPr>
        <w:ind w:left="2880" w:hanging="360"/>
      </w:pPr>
      <w:rPr>
        <w:rFonts w:ascii="Symbol" w:hAnsi="Symbol" w:cs="Symbol" w:hint="default"/>
      </w:rPr>
    </w:lvl>
    <w:lvl w:ilvl="4" w:tplc="E31438D4">
      <w:start w:val="1"/>
      <w:numFmt w:val="bullet"/>
      <w:lvlText w:val="o"/>
      <w:lvlJc w:val="left"/>
      <w:pPr>
        <w:ind w:left="3600" w:hanging="360"/>
      </w:pPr>
      <w:rPr>
        <w:rFonts w:ascii="Courier New" w:hAnsi="Courier New" w:cs="Courier New" w:hint="default"/>
      </w:rPr>
    </w:lvl>
    <w:lvl w:ilvl="5" w:tplc="90BCE6B4">
      <w:start w:val="1"/>
      <w:numFmt w:val="bullet"/>
      <w:lvlText w:val=""/>
      <w:lvlJc w:val="left"/>
      <w:pPr>
        <w:ind w:left="4320" w:hanging="360"/>
      </w:pPr>
      <w:rPr>
        <w:rFonts w:ascii="Wingdings" w:hAnsi="Wingdings" w:cs="Wingdings" w:hint="default"/>
      </w:rPr>
    </w:lvl>
    <w:lvl w:ilvl="6" w:tplc="4498F720">
      <w:start w:val="1"/>
      <w:numFmt w:val="bullet"/>
      <w:lvlText w:val=""/>
      <w:lvlJc w:val="left"/>
      <w:pPr>
        <w:ind w:left="5040" w:hanging="360"/>
      </w:pPr>
      <w:rPr>
        <w:rFonts w:ascii="Symbol" w:hAnsi="Symbol" w:cs="Symbol" w:hint="default"/>
      </w:rPr>
    </w:lvl>
    <w:lvl w:ilvl="7" w:tplc="2892E59C">
      <w:start w:val="1"/>
      <w:numFmt w:val="bullet"/>
      <w:lvlText w:val="o"/>
      <w:lvlJc w:val="left"/>
      <w:pPr>
        <w:ind w:left="5760" w:hanging="360"/>
      </w:pPr>
      <w:rPr>
        <w:rFonts w:ascii="Courier New" w:hAnsi="Courier New" w:cs="Courier New" w:hint="default"/>
      </w:rPr>
    </w:lvl>
    <w:lvl w:ilvl="8" w:tplc="3BDCD85E">
      <w:start w:val="1"/>
      <w:numFmt w:val="bullet"/>
      <w:lvlText w:val=""/>
      <w:lvlJc w:val="left"/>
      <w:pPr>
        <w:ind w:left="6480" w:hanging="360"/>
      </w:pPr>
      <w:rPr>
        <w:rFonts w:ascii="Wingdings" w:hAnsi="Wingdings" w:cs="Wingdings" w:hint="default"/>
      </w:rPr>
    </w:lvl>
  </w:abstractNum>
  <w:abstractNum w:abstractNumId="5" w15:restartNumberingAfterBreak="0">
    <w:nsid w:val="110D4B7A"/>
    <w:multiLevelType w:val="hybridMultilevel"/>
    <w:tmpl w:val="82F44C1A"/>
    <w:lvl w:ilvl="0" w:tplc="0964ACD0">
      <w:start w:val="1"/>
      <w:numFmt w:val="bullet"/>
      <w:lvlText w:val=""/>
      <w:lvlJc w:val="left"/>
      <w:pPr>
        <w:ind w:left="720" w:hanging="360"/>
      </w:pPr>
      <w:rPr>
        <w:rFonts w:ascii="Symbol" w:hAnsi="Symbol" w:cs="Symbol" w:hint="default"/>
        <w:sz w:val="18"/>
        <w:szCs w:val="18"/>
      </w:rPr>
    </w:lvl>
    <w:lvl w:ilvl="1" w:tplc="218EC636">
      <w:start w:val="1"/>
      <w:numFmt w:val="bullet"/>
      <w:lvlText w:val="o"/>
      <w:lvlJc w:val="left"/>
      <w:pPr>
        <w:ind w:left="1440" w:hanging="360"/>
      </w:pPr>
      <w:rPr>
        <w:rFonts w:ascii="Courier New" w:hAnsi="Courier New" w:cs="Courier New" w:hint="default"/>
      </w:rPr>
    </w:lvl>
    <w:lvl w:ilvl="2" w:tplc="C3149250">
      <w:start w:val="1"/>
      <w:numFmt w:val="bullet"/>
      <w:lvlText w:val=""/>
      <w:lvlJc w:val="left"/>
      <w:pPr>
        <w:ind w:left="2160" w:hanging="360"/>
      </w:pPr>
      <w:rPr>
        <w:rFonts w:ascii="Wingdings" w:hAnsi="Wingdings" w:cs="Wingdings" w:hint="default"/>
      </w:rPr>
    </w:lvl>
    <w:lvl w:ilvl="3" w:tplc="B09A8306">
      <w:start w:val="1"/>
      <w:numFmt w:val="bullet"/>
      <w:lvlText w:val=""/>
      <w:lvlJc w:val="left"/>
      <w:pPr>
        <w:ind w:left="2880" w:hanging="360"/>
      </w:pPr>
      <w:rPr>
        <w:rFonts w:ascii="Symbol" w:hAnsi="Symbol" w:cs="Symbol" w:hint="default"/>
      </w:rPr>
    </w:lvl>
    <w:lvl w:ilvl="4" w:tplc="F96C44CA">
      <w:start w:val="1"/>
      <w:numFmt w:val="bullet"/>
      <w:lvlText w:val="o"/>
      <w:lvlJc w:val="left"/>
      <w:pPr>
        <w:ind w:left="3600" w:hanging="360"/>
      </w:pPr>
      <w:rPr>
        <w:rFonts w:ascii="Courier New" w:hAnsi="Courier New" w:cs="Courier New" w:hint="default"/>
      </w:rPr>
    </w:lvl>
    <w:lvl w:ilvl="5" w:tplc="8E024E84">
      <w:start w:val="1"/>
      <w:numFmt w:val="bullet"/>
      <w:lvlText w:val=""/>
      <w:lvlJc w:val="left"/>
      <w:pPr>
        <w:ind w:left="4320" w:hanging="360"/>
      </w:pPr>
      <w:rPr>
        <w:rFonts w:ascii="Wingdings" w:hAnsi="Wingdings" w:cs="Wingdings" w:hint="default"/>
      </w:rPr>
    </w:lvl>
    <w:lvl w:ilvl="6" w:tplc="A7804E92">
      <w:start w:val="1"/>
      <w:numFmt w:val="bullet"/>
      <w:lvlText w:val=""/>
      <w:lvlJc w:val="left"/>
      <w:pPr>
        <w:ind w:left="5040" w:hanging="360"/>
      </w:pPr>
      <w:rPr>
        <w:rFonts w:ascii="Symbol" w:hAnsi="Symbol" w:cs="Symbol" w:hint="default"/>
      </w:rPr>
    </w:lvl>
    <w:lvl w:ilvl="7" w:tplc="C0C841EA">
      <w:start w:val="1"/>
      <w:numFmt w:val="bullet"/>
      <w:lvlText w:val="o"/>
      <w:lvlJc w:val="left"/>
      <w:pPr>
        <w:ind w:left="5760" w:hanging="360"/>
      </w:pPr>
      <w:rPr>
        <w:rFonts w:ascii="Courier New" w:hAnsi="Courier New" w:cs="Courier New" w:hint="default"/>
      </w:rPr>
    </w:lvl>
    <w:lvl w:ilvl="8" w:tplc="42F4EF8A">
      <w:start w:val="1"/>
      <w:numFmt w:val="bullet"/>
      <w:lvlText w:val=""/>
      <w:lvlJc w:val="left"/>
      <w:pPr>
        <w:ind w:left="6480" w:hanging="360"/>
      </w:pPr>
      <w:rPr>
        <w:rFonts w:ascii="Wingdings" w:hAnsi="Wingdings" w:cs="Wingdings" w:hint="default"/>
      </w:rPr>
    </w:lvl>
  </w:abstractNum>
  <w:abstractNum w:abstractNumId="6" w15:restartNumberingAfterBreak="0">
    <w:nsid w:val="120030A8"/>
    <w:multiLevelType w:val="hybridMultilevel"/>
    <w:tmpl w:val="96B6722A"/>
    <w:lvl w:ilvl="0" w:tplc="499EA4D2">
      <w:start w:val="1"/>
      <w:numFmt w:val="bullet"/>
      <w:lvlText w:val=""/>
      <w:lvlJc w:val="left"/>
      <w:pPr>
        <w:ind w:left="720" w:hanging="360"/>
      </w:pPr>
      <w:rPr>
        <w:rFonts w:ascii="Symbol" w:hAnsi="Symbol" w:cs="Symbol" w:hint="default"/>
        <w:sz w:val="18"/>
        <w:szCs w:val="18"/>
      </w:rPr>
    </w:lvl>
    <w:lvl w:ilvl="1" w:tplc="A2147320">
      <w:start w:val="1"/>
      <w:numFmt w:val="bullet"/>
      <w:lvlText w:val="o"/>
      <w:lvlJc w:val="left"/>
      <w:pPr>
        <w:ind w:left="1440" w:hanging="360"/>
      </w:pPr>
      <w:rPr>
        <w:rFonts w:ascii="Courier New" w:hAnsi="Courier New" w:cs="Courier New" w:hint="default"/>
      </w:rPr>
    </w:lvl>
    <w:lvl w:ilvl="2" w:tplc="28DCC698">
      <w:start w:val="1"/>
      <w:numFmt w:val="bullet"/>
      <w:lvlText w:val=""/>
      <w:lvlJc w:val="left"/>
      <w:pPr>
        <w:ind w:left="2160" w:hanging="360"/>
      </w:pPr>
      <w:rPr>
        <w:rFonts w:ascii="Wingdings" w:hAnsi="Wingdings" w:cs="Wingdings" w:hint="default"/>
      </w:rPr>
    </w:lvl>
    <w:lvl w:ilvl="3" w:tplc="5DD40D10">
      <w:start w:val="1"/>
      <w:numFmt w:val="bullet"/>
      <w:lvlText w:val=""/>
      <w:lvlJc w:val="left"/>
      <w:pPr>
        <w:ind w:left="2880" w:hanging="360"/>
      </w:pPr>
      <w:rPr>
        <w:rFonts w:ascii="Symbol" w:hAnsi="Symbol" w:cs="Symbol" w:hint="default"/>
      </w:rPr>
    </w:lvl>
    <w:lvl w:ilvl="4" w:tplc="762CE556">
      <w:start w:val="1"/>
      <w:numFmt w:val="bullet"/>
      <w:lvlText w:val="o"/>
      <w:lvlJc w:val="left"/>
      <w:pPr>
        <w:ind w:left="3600" w:hanging="360"/>
      </w:pPr>
      <w:rPr>
        <w:rFonts w:ascii="Courier New" w:hAnsi="Courier New" w:cs="Courier New" w:hint="default"/>
      </w:rPr>
    </w:lvl>
    <w:lvl w:ilvl="5" w:tplc="DB2A844C">
      <w:start w:val="1"/>
      <w:numFmt w:val="bullet"/>
      <w:lvlText w:val=""/>
      <w:lvlJc w:val="left"/>
      <w:pPr>
        <w:ind w:left="4320" w:hanging="360"/>
      </w:pPr>
      <w:rPr>
        <w:rFonts w:ascii="Wingdings" w:hAnsi="Wingdings" w:cs="Wingdings" w:hint="default"/>
      </w:rPr>
    </w:lvl>
    <w:lvl w:ilvl="6" w:tplc="E272AD5A">
      <w:start w:val="1"/>
      <w:numFmt w:val="bullet"/>
      <w:lvlText w:val=""/>
      <w:lvlJc w:val="left"/>
      <w:pPr>
        <w:ind w:left="5040" w:hanging="360"/>
      </w:pPr>
      <w:rPr>
        <w:rFonts w:ascii="Symbol" w:hAnsi="Symbol" w:cs="Symbol" w:hint="default"/>
      </w:rPr>
    </w:lvl>
    <w:lvl w:ilvl="7" w:tplc="F37A5588">
      <w:start w:val="1"/>
      <w:numFmt w:val="bullet"/>
      <w:lvlText w:val="o"/>
      <w:lvlJc w:val="left"/>
      <w:pPr>
        <w:ind w:left="5760" w:hanging="360"/>
      </w:pPr>
      <w:rPr>
        <w:rFonts w:ascii="Courier New" w:hAnsi="Courier New" w:cs="Courier New" w:hint="default"/>
      </w:rPr>
    </w:lvl>
    <w:lvl w:ilvl="8" w:tplc="C0669838">
      <w:start w:val="1"/>
      <w:numFmt w:val="bullet"/>
      <w:lvlText w:val=""/>
      <w:lvlJc w:val="left"/>
      <w:pPr>
        <w:ind w:left="6480" w:hanging="360"/>
      </w:pPr>
      <w:rPr>
        <w:rFonts w:ascii="Wingdings" w:hAnsi="Wingdings" w:cs="Wingdings" w:hint="default"/>
      </w:rPr>
    </w:lvl>
  </w:abstractNum>
  <w:abstractNum w:abstractNumId="7" w15:restartNumberingAfterBreak="0">
    <w:nsid w:val="1B3A3222"/>
    <w:multiLevelType w:val="hybridMultilevel"/>
    <w:tmpl w:val="0A64E662"/>
    <w:lvl w:ilvl="0" w:tplc="DCC613FE">
      <w:start w:val="1"/>
      <w:numFmt w:val="bullet"/>
      <w:lvlText w:val=""/>
      <w:lvlJc w:val="left"/>
      <w:pPr>
        <w:ind w:left="720" w:hanging="360"/>
      </w:pPr>
      <w:rPr>
        <w:rFonts w:ascii="Symbol" w:hAnsi="Symbol" w:cs="Symbol" w:hint="default"/>
        <w:sz w:val="18"/>
        <w:szCs w:val="18"/>
      </w:rPr>
    </w:lvl>
    <w:lvl w:ilvl="1" w:tplc="672441AE">
      <w:start w:val="1"/>
      <w:numFmt w:val="bullet"/>
      <w:lvlText w:val="o"/>
      <w:lvlJc w:val="left"/>
      <w:pPr>
        <w:ind w:left="1440" w:hanging="360"/>
      </w:pPr>
      <w:rPr>
        <w:rFonts w:ascii="Courier New" w:hAnsi="Courier New" w:cs="Courier New" w:hint="default"/>
      </w:rPr>
    </w:lvl>
    <w:lvl w:ilvl="2" w:tplc="0DD28784">
      <w:start w:val="1"/>
      <w:numFmt w:val="bullet"/>
      <w:lvlText w:val=""/>
      <w:lvlJc w:val="left"/>
      <w:pPr>
        <w:ind w:left="2160" w:hanging="360"/>
      </w:pPr>
      <w:rPr>
        <w:rFonts w:ascii="Wingdings" w:hAnsi="Wingdings" w:cs="Wingdings" w:hint="default"/>
      </w:rPr>
    </w:lvl>
    <w:lvl w:ilvl="3" w:tplc="31DAFD1A">
      <w:start w:val="1"/>
      <w:numFmt w:val="bullet"/>
      <w:lvlText w:val=""/>
      <w:lvlJc w:val="left"/>
      <w:pPr>
        <w:ind w:left="2880" w:hanging="360"/>
      </w:pPr>
      <w:rPr>
        <w:rFonts w:ascii="Symbol" w:hAnsi="Symbol" w:cs="Symbol" w:hint="default"/>
      </w:rPr>
    </w:lvl>
    <w:lvl w:ilvl="4" w:tplc="73343226">
      <w:start w:val="1"/>
      <w:numFmt w:val="bullet"/>
      <w:lvlText w:val="o"/>
      <w:lvlJc w:val="left"/>
      <w:pPr>
        <w:ind w:left="3600" w:hanging="360"/>
      </w:pPr>
      <w:rPr>
        <w:rFonts w:ascii="Courier New" w:hAnsi="Courier New" w:cs="Courier New" w:hint="default"/>
      </w:rPr>
    </w:lvl>
    <w:lvl w:ilvl="5" w:tplc="49B62A1E">
      <w:start w:val="1"/>
      <w:numFmt w:val="bullet"/>
      <w:lvlText w:val=""/>
      <w:lvlJc w:val="left"/>
      <w:pPr>
        <w:ind w:left="4320" w:hanging="360"/>
      </w:pPr>
      <w:rPr>
        <w:rFonts w:ascii="Wingdings" w:hAnsi="Wingdings" w:cs="Wingdings" w:hint="default"/>
      </w:rPr>
    </w:lvl>
    <w:lvl w:ilvl="6" w:tplc="1FE87F22">
      <w:start w:val="1"/>
      <w:numFmt w:val="bullet"/>
      <w:lvlText w:val=""/>
      <w:lvlJc w:val="left"/>
      <w:pPr>
        <w:ind w:left="5040" w:hanging="360"/>
      </w:pPr>
      <w:rPr>
        <w:rFonts w:ascii="Symbol" w:hAnsi="Symbol" w:cs="Symbol" w:hint="default"/>
      </w:rPr>
    </w:lvl>
    <w:lvl w:ilvl="7" w:tplc="CD4C64CE">
      <w:start w:val="1"/>
      <w:numFmt w:val="bullet"/>
      <w:lvlText w:val="o"/>
      <w:lvlJc w:val="left"/>
      <w:pPr>
        <w:ind w:left="5760" w:hanging="360"/>
      </w:pPr>
      <w:rPr>
        <w:rFonts w:ascii="Courier New" w:hAnsi="Courier New" w:cs="Courier New" w:hint="default"/>
      </w:rPr>
    </w:lvl>
    <w:lvl w:ilvl="8" w:tplc="BC907438">
      <w:start w:val="1"/>
      <w:numFmt w:val="bullet"/>
      <w:lvlText w:val=""/>
      <w:lvlJc w:val="left"/>
      <w:pPr>
        <w:ind w:left="6480" w:hanging="360"/>
      </w:pPr>
      <w:rPr>
        <w:rFonts w:ascii="Wingdings" w:hAnsi="Wingdings" w:cs="Wingdings" w:hint="default"/>
      </w:rPr>
    </w:lvl>
  </w:abstractNum>
  <w:abstractNum w:abstractNumId="8" w15:restartNumberingAfterBreak="0">
    <w:nsid w:val="1DDC274F"/>
    <w:multiLevelType w:val="hybridMultilevel"/>
    <w:tmpl w:val="939AEA64"/>
    <w:lvl w:ilvl="0" w:tplc="8482DF4E">
      <w:start w:val="1"/>
      <w:numFmt w:val="bullet"/>
      <w:lvlText w:val=""/>
      <w:lvlJc w:val="left"/>
      <w:pPr>
        <w:ind w:left="720" w:hanging="360"/>
      </w:pPr>
      <w:rPr>
        <w:rFonts w:ascii="Symbol" w:hAnsi="Symbol" w:cs="Symbol" w:hint="default"/>
        <w:sz w:val="18"/>
        <w:szCs w:val="18"/>
      </w:rPr>
    </w:lvl>
    <w:lvl w:ilvl="1" w:tplc="47EC7BB0">
      <w:start w:val="1"/>
      <w:numFmt w:val="bullet"/>
      <w:lvlText w:val="o"/>
      <w:lvlJc w:val="left"/>
      <w:pPr>
        <w:ind w:left="1440" w:hanging="360"/>
      </w:pPr>
      <w:rPr>
        <w:rFonts w:ascii="Courier New" w:hAnsi="Courier New" w:cs="Courier New" w:hint="default"/>
      </w:rPr>
    </w:lvl>
    <w:lvl w:ilvl="2" w:tplc="8A3C9F32">
      <w:start w:val="1"/>
      <w:numFmt w:val="bullet"/>
      <w:lvlText w:val=""/>
      <w:lvlJc w:val="left"/>
      <w:pPr>
        <w:ind w:left="2160" w:hanging="360"/>
      </w:pPr>
      <w:rPr>
        <w:rFonts w:ascii="Wingdings" w:hAnsi="Wingdings" w:cs="Wingdings" w:hint="default"/>
      </w:rPr>
    </w:lvl>
    <w:lvl w:ilvl="3" w:tplc="E6609FD2">
      <w:start w:val="1"/>
      <w:numFmt w:val="bullet"/>
      <w:lvlText w:val=""/>
      <w:lvlJc w:val="left"/>
      <w:pPr>
        <w:ind w:left="2880" w:hanging="360"/>
      </w:pPr>
      <w:rPr>
        <w:rFonts w:ascii="Symbol" w:hAnsi="Symbol" w:cs="Symbol" w:hint="default"/>
      </w:rPr>
    </w:lvl>
    <w:lvl w:ilvl="4" w:tplc="CAAE1766">
      <w:start w:val="1"/>
      <w:numFmt w:val="bullet"/>
      <w:lvlText w:val="o"/>
      <w:lvlJc w:val="left"/>
      <w:pPr>
        <w:ind w:left="3600" w:hanging="360"/>
      </w:pPr>
      <w:rPr>
        <w:rFonts w:ascii="Courier New" w:hAnsi="Courier New" w:cs="Courier New" w:hint="default"/>
      </w:rPr>
    </w:lvl>
    <w:lvl w:ilvl="5" w:tplc="1610D310">
      <w:start w:val="1"/>
      <w:numFmt w:val="bullet"/>
      <w:lvlText w:val=""/>
      <w:lvlJc w:val="left"/>
      <w:pPr>
        <w:ind w:left="4320" w:hanging="360"/>
      </w:pPr>
      <w:rPr>
        <w:rFonts w:ascii="Wingdings" w:hAnsi="Wingdings" w:cs="Wingdings" w:hint="default"/>
      </w:rPr>
    </w:lvl>
    <w:lvl w:ilvl="6" w:tplc="9AC2A29A">
      <w:start w:val="1"/>
      <w:numFmt w:val="bullet"/>
      <w:lvlText w:val=""/>
      <w:lvlJc w:val="left"/>
      <w:pPr>
        <w:ind w:left="5040" w:hanging="360"/>
      </w:pPr>
      <w:rPr>
        <w:rFonts w:ascii="Symbol" w:hAnsi="Symbol" w:cs="Symbol" w:hint="default"/>
      </w:rPr>
    </w:lvl>
    <w:lvl w:ilvl="7" w:tplc="5852BF8E">
      <w:start w:val="1"/>
      <w:numFmt w:val="bullet"/>
      <w:lvlText w:val="o"/>
      <w:lvlJc w:val="left"/>
      <w:pPr>
        <w:ind w:left="5760" w:hanging="360"/>
      </w:pPr>
      <w:rPr>
        <w:rFonts w:ascii="Courier New" w:hAnsi="Courier New" w:cs="Courier New" w:hint="default"/>
      </w:rPr>
    </w:lvl>
    <w:lvl w:ilvl="8" w:tplc="5CA826E6">
      <w:start w:val="1"/>
      <w:numFmt w:val="bullet"/>
      <w:lvlText w:val=""/>
      <w:lvlJc w:val="left"/>
      <w:pPr>
        <w:ind w:left="6480" w:hanging="360"/>
      </w:pPr>
      <w:rPr>
        <w:rFonts w:ascii="Wingdings" w:hAnsi="Wingdings" w:cs="Wingdings" w:hint="default"/>
      </w:rPr>
    </w:lvl>
  </w:abstractNum>
  <w:abstractNum w:abstractNumId="9" w15:restartNumberingAfterBreak="0">
    <w:nsid w:val="1DE04926"/>
    <w:multiLevelType w:val="hybridMultilevel"/>
    <w:tmpl w:val="F9CA5A0C"/>
    <w:lvl w:ilvl="0" w:tplc="089A378A">
      <w:start w:val="1"/>
      <w:numFmt w:val="bullet"/>
      <w:lvlText w:val=""/>
      <w:lvlJc w:val="left"/>
      <w:pPr>
        <w:ind w:left="720" w:hanging="360"/>
      </w:pPr>
      <w:rPr>
        <w:rFonts w:ascii="Symbol" w:hAnsi="Symbol" w:cs="Symbol" w:hint="default"/>
        <w:sz w:val="18"/>
        <w:szCs w:val="18"/>
      </w:rPr>
    </w:lvl>
    <w:lvl w:ilvl="1" w:tplc="2D766C42">
      <w:start w:val="1"/>
      <w:numFmt w:val="bullet"/>
      <w:lvlText w:val="o"/>
      <w:lvlJc w:val="left"/>
      <w:pPr>
        <w:ind w:left="1440" w:hanging="360"/>
      </w:pPr>
      <w:rPr>
        <w:rFonts w:ascii="Courier New" w:hAnsi="Courier New" w:cs="Courier New" w:hint="default"/>
      </w:rPr>
    </w:lvl>
    <w:lvl w:ilvl="2" w:tplc="771867A2">
      <w:start w:val="1"/>
      <w:numFmt w:val="bullet"/>
      <w:lvlText w:val=""/>
      <w:lvlJc w:val="left"/>
      <w:pPr>
        <w:ind w:left="2160" w:hanging="360"/>
      </w:pPr>
      <w:rPr>
        <w:rFonts w:ascii="Wingdings" w:hAnsi="Wingdings" w:cs="Wingdings" w:hint="default"/>
      </w:rPr>
    </w:lvl>
    <w:lvl w:ilvl="3" w:tplc="0A304076">
      <w:start w:val="1"/>
      <w:numFmt w:val="bullet"/>
      <w:lvlText w:val=""/>
      <w:lvlJc w:val="left"/>
      <w:pPr>
        <w:ind w:left="2880" w:hanging="360"/>
      </w:pPr>
      <w:rPr>
        <w:rFonts w:ascii="Symbol" w:hAnsi="Symbol" w:cs="Symbol" w:hint="default"/>
      </w:rPr>
    </w:lvl>
    <w:lvl w:ilvl="4" w:tplc="638EB494">
      <w:start w:val="1"/>
      <w:numFmt w:val="bullet"/>
      <w:lvlText w:val="o"/>
      <w:lvlJc w:val="left"/>
      <w:pPr>
        <w:ind w:left="3600" w:hanging="360"/>
      </w:pPr>
      <w:rPr>
        <w:rFonts w:ascii="Courier New" w:hAnsi="Courier New" w:cs="Courier New" w:hint="default"/>
      </w:rPr>
    </w:lvl>
    <w:lvl w:ilvl="5" w:tplc="FFA4CFE6">
      <w:start w:val="1"/>
      <w:numFmt w:val="bullet"/>
      <w:lvlText w:val=""/>
      <w:lvlJc w:val="left"/>
      <w:pPr>
        <w:ind w:left="4320" w:hanging="360"/>
      </w:pPr>
      <w:rPr>
        <w:rFonts w:ascii="Wingdings" w:hAnsi="Wingdings" w:cs="Wingdings" w:hint="default"/>
      </w:rPr>
    </w:lvl>
    <w:lvl w:ilvl="6" w:tplc="66EC07A2">
      <w:start w:val="1"/>
      <w:numFmt w:val="bullet"/>
      <w:lvlText w:val=""/>
      <w:lvlJc w:val="left"/>
      <w:pPr>
        <w:ind w:left="5040" w:hanging="360"/>
      </w:pPr>
      <w:rPr>
        <w:rFonts w:ascii="Symbol" w:hAnsi="Symbol" w:cs="Symbol" w:hint="default"/>
      </w:rPr>
    </w:lvl>
    <w:lvl w:ilvl="7" w:tplc="2422A656">
      <w:start w:val="1"/>
      <w:numFmt w:val="bullet"/>
      <w:lvlText w:val="o"/>
      <w:lvlJc w:val="left"/>
      <w:pPr>
        <w:ind w:left="5760" w:hanging="360"/>
      </w:pPr>
      <w:rPr>
        <w:rFonts w:ascii="Courier New" w:hAnsi="Courier New" w:cs="Courier New" w:hint="default"/>
      </w:rPr>
    </w:lvl>
    <w:lvl w:ilvl="8" w:tplc="C12641D8">
      <w:start w:val="1"/>
      <w:numFmt w:val="bullet"/>
      <w:lvlText w:val=""/>
      <w:lvlJc w:val="left"/>
      <w:pPr>
        <w:ind w:left="6480" w:hanging="360"/>
      </w:pPr>
      <w:rPr>
        <w:rFonts w:ascii="Wingdings" w:hAnsi="Wingdings" w:cs="Wingdings" w:hint="default"/>
      </w:rPr>
    </w:lvl>
  </w:abstractNum>
  <w:abstractNum w:abstractNumId="10" w15:restartNumberingAfterBreak="0">
    <w:nsid w:val="1DF915C7"/>
    <w:multiLevelType w:val="hybridMultilevel"/>
    <w:tmpl w:val="6900A570"/>
    <w:lvl w:ilvl="0" w:tplc="363E3638">
      <w:start w:val="1"/>
      <w:numFmt w:val="bullet"/>
      <w:lvlText w:val=""/>
      <w:lvlJc w:val="left"/>
      <w:pPr>
        <w:ind w:left="720" w:hanging="360"/>
      </w:pPr>
      <w:rPr>
        <w:rFonts w:ascii="Symbol" w:hAnsi="Symbol" w:cs="Symbol" w:hint="default"/>
        <w:sz w:val="18"/>
        <w:szCs w:val="18"/>
      </w:rPr>
    </w:lvl>
    <w:lvl w:ilvl="1" w:tplc="4FF24FCA">
      <w:start w:val="1"/>
      <w:numFmt w:val="bullet"/>
      <w:lvlText w:val="o"/>
      <w:lvlJc w:val="left"/>
      <w:pPr>
        <w:ind w:left="1440" w:hanging="360"/>
      </w:pPr>
      <w:rPr>
        <w:rFonts w:ascii="Courier New" w:hAnsi="Courier New" w:cs="Courier New" w:hint="default"/>
      </w:rPr>
    </w:lvl>
    <w:lvl w:ilvl="2" w:tplc="7E0298E6">
      <w:start w:val="1"/>
      <w:numFmt w:val="bullet"/>
      <w:lvlText w:val=""/>
      <w:lvlJc w:val="left"/>
      <w:pPr>
        <w:ind w:left="2160" w:hanging="360"/>
      </w:pPr>
      <w:rPr>
        <w:rFonts w:ascii="Wingdings" w:hAnsi="Wingdings" w:cs="Wingdings" w:hint="default"/>
      </w:rPr>
    </w:lvl>
    <w:lvl w:ilvl="3" w:tplc="17EE459A">
      <w:start w:val="1"/>
      <w:numFmt w:val="bullet"/>
      <w:lvlText w:val=""/>
      <w:lvlJc w:val="left"/>
      <w:pPr>
        <w:ind w:left="2880" w:hanging="360"/>
      </w:pPr>
      <w:rPr>
        <w:rFonts w:ascii="Symbol" w:hAnsi="Symbol" w:cs="Symbol" w:hint="default"/>
      </w:rPr>
    </w:lvl>
    <w:lvl w:ilvl="4" w:tplc="AFFA86C0">
      <w:start w:val="1"/>
      <w:numFmt w:val="bullet"/>
      <w:lvlText w:val="o"/>
      <w:lvlJc w:val="left"/>
      <w:pPr>
        <w:ind w:left="3600" w:hanging="360"/>
      </w:pPr>
      <w:rPr>
        <w:rFonts w:ascii="Courier New" w:hAnsi="Courier New" w:cs="Courier New" w:hint="default"/>
      </w:rPr>
    </w:lvl>
    <w:lvl w:ilvl="5" w:tplc="F498359A">
      <w:start w:val="1"/>
      <w:numFmt w:val="bullet"/>
      <w:lvlText w:val=""/>
      <w:lvlJc w:val="left"/>
      <w:pPr>
        <w:ind w:left="4320" w:hanging="360"/>
      </w:pPr>
      <w:rPr>
        <w:rFonts w:ascii="Wingdings" w:hAnsi="Wingdings" w:cs="Wingdings" w:hint="default"/>
      </w:rPr>
    </w:lvl>
    <w:lvl w:ilvl="6" w:tplc="BF34E468">
      <w:start w:val="1"/>
      <w:numFmt w:val="bullet"/>
      <w:lvlText w:val=""/>
      <w:lvlJc w:val="left"/>
      <w:pPr>
        <w:ind w:left="5040" w:hanging="360"/>
      </w:pPr>
      <w:rPr>
        <w:rFonts w:ascii="Symbol" w:hAnsi="Symbol" w:cs="Symbol" w:hint="default"/>
      </w:rPr>
    </w:lvl>
    <w:lvl w:ilvl="7" w:tplc="115EC5F4">
      <w:start w:val="1"/>
      <w:numFmt w:val="bullet"/>
      <w:lvlText w:val="o"/>
      <w:lvlJc w:val="left"/>
      <w:pPr>
        <w:ind w:left="5760" w:hanging="360"/>
      </w:pPr>
      <w:rPr>
        <w:rFonts w:ascii="Courier New" w:hAnsi="Courier New" w:cs="Courier New" w:hint="default"/>
      </w:rPr>
    </w:lvl>
    <w:lvl w:ilvl="8" w:tplc="BDBEB7BA">
      <w:start w:val="1"/>
      <w:numFmt w:val="bullet"/>
      <w:lvlText w:val=""/>
      <w:lvlJc w:val="left"/>
      <w:pPr>
        <w:ind w:left="6480" w:hanging="360"/>
      </w:pPr>
      <w:rPr>
        <w:rFonts w:ascii="Wingdings" w:hAnsi="Wingdings" w:cs="Wingdings" w:hint="default"/>
      </w:rPr>
    </w:lvl>
  </w:abstractNum>
  <w:abstractNum w:abstractNumId="11" w15:restartNumberingAfterBreak="0">
    <w:nsid w:val="1E264DF4"/>
    <w:multiLevelType w:val="hybridMultilevel"/>
    <w:tmpl w:val="BF6E7CD6"/>
    <w:lvl w:ilvl="0" w:tplc="9132164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F0D7F3B"/>
    <w:multiLevelType w:val="hybridMultilevel"/>
    <w:tmpl w:val="B4F47730"/>
    <w:lvl w:ilvl="0" w:tplc="DB387422">
      <w:start w:val="1"/>
      <w:numFmt w:val="bullet"/>
      <w:lvlText w:val=""/>
      <w:lvlJc w:val="left"/>
      <w:pPr>
        <w:ind w:left="720" w:hanging="360"/>
      </w:pPr>
      <w:rPr>
        <w:rFonts w:ascii="Symbol" w:hAnsi="Symbol" w:cs="Symbol" w:hint="default"/>
        <w:sz w:val="18"/>
        <w:szCs w:val="18"/>
      </w:rPr>
    </w:lvl>
    <w:lvl w:ilvl="1" w:tplc="BC3867FA">
      <w:start w:val="1"/>
      <w:numFmt w:val="bullet"/>
      <w:lvlText w:val="o"/>
      <w:lvlJc w:val="left"/>
      <w:pPr>
        <w:ind w:left="1440" w:hanging="360"/>
      </w:pPr>
      <w:rPr>
        <w:rFonts w:ascii="Courier New" w:hAnsi="Courier New" w:cs="Courier New" w:hint="default"/>
      </w:rPr>
    </w:lvl>
    <w:lvl w:ilvl="2" w:tplc="460A6C76">
      <w:start w:val="1"/>
      <w:numFmt w:val="bullet"/>
      <w:lvlText w:val=""/>
      <w:lvlJc w:val="left"/>
      <w:pPr>
        <w:ind w:left="2160" w:hanging="360"/>
      </w:pPr>
      <w:rPr>
        <w:rFonts w:ascii="Wingdings" w:hAnsi="Wingdings" w:cs="Wingdings" w:hint="default"/>
      </w:rPr>
    </w:lvl>
    <w:lvl w:ilvl="3" w:tplc="680ABED6">
      <w:start w:val="1"/>
      <w:numFmt w:val="bullet"/>
      <w:lvlText w:val=""/>
      <w:lvlJc w:val="left"/>
      <w:pPr>
        <w:ind w:left="2880" w:hanging="360"/>
      </w:pPr>
      <w:rPr>
        <w:rFonts w:ascii="Symbol" w:hAnsi="Symbol" w:cs="Symbol" w:hint="default"/>
      </w:rPr>
    </w:lvl>
    <w:lvl w:ilvl="4" w:tplc="9C027C58">
      <w:start w:val="1"/>
      <w:numFmt w:val="bullet"/>
      <w:lvlText w:val="o"/>
      <w:lvlJc w:val="left"/>
      <w:pPr>
        <w:ind w:left="3600" w:hanging="360"/>
      </w:pPr>
      <w:rPr>
        <w:rFonts w:ascii="Courier New" w:hAnsi="Courier New" w:cs="Courier New" w:hint="default"/>
      </w:rPr>
    </w:lvl>
    <w:lvl w:ilvl="5" w:tplc="D4B60220">
      <w:start w:val="1"/>
      <w:numFmt w:val="bullet"/>
      <w:lvlText w:val=""/>
      <w:lvlJc w:val="left"/>
      <w:pPr>
        <w:ind w:left="4320" w:hanging="360"/>
      </w:pPr>
      <w:rPr>
        <w:rFonts w:ascii="Wingdings" w:hAnsi="Wingdings" w:cs="Wingdings" w:hint="default"/>
      </w:rPr>
    </w:lvl>
    <w:lvl w:ilvl="6" w:tplc="BD8AE160">
      <w:start w:val="1"/>
      <w:numFmt w:val="bullet"/>
      <w:lvlText w:val=""/>
      <w:lvlJc w:val="left"/>
      <w:pPr>
        <w:ind w:left="5040" w:hanging="360"/>
      </w:pPr>
      <w:rPr>
        <w:rFonts w:ascii="Symbol" w:hAnsi="Symbol" w:cs="Symbol" w:hint="default"/>
      </w:rPr>
    </w:lvl>
    <w:lvl w:ilvl="7" w:tplc="DF3821D6">
      <w:start w:val="1"/>
      <w:numFmt w:val="bullet"/>
      <w:lvlText w:val="o"/>
      <w:lvlJc w:val="left"/>
      <w:pPr>
        <w:ind w:left="5760" w:hanging="360"/>
      </w:pPr>
      <w:rPr>
        <w:rFonts w:ascii="Courier New" w:hAnsi="Courier New" w:cs="Courier New" w:hint="default"/>
      </w:rPr>
    </w:lvl>
    <w:lvl w:ilvl="8" w:tplc="542EDC4A">
      <w:start w:val="1"/>
      <w:numFmt w:val="bullet"/>
      <w:lvlText w:val=""/>
      <w:lvlJc w:val="left"/>
      <w:pPr>
        <w:ind w:left="6480" w:hanging="360"/>
      </w:pPr>
      <w:rPr>
        <w:rFonts w:ascii="Wingdings" w:hAnsi="Wingdings" w:cs="Wingdings" w:hint="default"/>
      </w:rPr>
    </w:lvl>
  </w:abstractNum>
  <w:abstractNum w:abstractNumId="13" w15:restartNumberingAfterBreak="0">
    <w:nsid w:val="22717DBF"/>
    <w:multiLevelType w:val="hybridMultilevel"/>
    <w:tmpl w:val="A57C21D2"/>
    <w:lvl w:ilvl="0" w:tplc="B6B24DE6">
      <w:start w:val="1"/>
      <w:numFmt w:val="bullet"/>
      <w:lvlText w:val=""/>
      <w:lvlJc w:val="left"/>
      <w:pPr>
        <w:ind w:left="720" w:hanging="360"/>
      </w:pPr>
      <w:rPr>
        <w:rFonts w:ascii="Symbol" w:hAnsi="Symbol" w:cs="Symbol" w:hint="default"/>
        <w:sz w:val="18"/>
        <w:szCs w:val="18"/>
      </w:rPr>
    </w:lvl>
    <w:lvl w:ilvl="1" w:tplc="DF3A3DAC">
      <w:start w:val="1"/>
      <w:numFmt w:val="bullet"/>
      <w:lvlText w:val="o"/>
      <w:lvlJc w:val="left"/>
      <w:pPr>
        <w:ind w:left="1440" w:hanging="360"/>
      </w:pPr>
      <w:rPr>
        <w:rFonts w:ascii="Courier New" w:hAnsi="Courier New" w:cs="Courier New" w:hint="default"/>
      </w:rPr>
    </w:lvl>
    <w:lvl w:ilvl="2" w:tplc="6CBA90F2">
      <w:start w:val="1"/>
      <w:numFmt w:val="bullet"/>
      <w:lvlText w:val=""/>
      <w:lvlJc w:val="left"/>
      <w:pPr>
        <w:ind w:left="2160" w:hanging="360"/>
      </w:pPr>
      <w:rPr>
        <w:rFonts w:ascii="Wingdings" w:hAnsi="Wingdings" w:cs="Wingdings" w:hint="default"/>
      </w:rPr>
    </w:lvl>
    <w:lvl w:ilvl="3" w:tplc="18BC37A0">
      <w:start w:val="1"/>
      <w:numFmt w:val="bullet"/>
      <w:lvlText w:val=""/>
      <w:lvlJc w:val="left"/>
      <w:pPr>
        <w:ind w:left="2880" w:hanging="360"/>
      </w:pPr>
      <w:rPr>
        <w:rFonts w:ascii="Symbol" w:hAnsi="Symbol" w:cs="Symbol" w:hint="default"/>
      </w:rPr>
    </w:lvl>
    <w:lvl w:ilvl="4" w:tplc="4446C592">
      <w:start w:val="1"/>
      <w:numFmt w:val="bullet"/>
      <w:lvlText w:val="o"/>
      <w:lvlJc w:val="left"/>
      <w:pPr>
        <w:ind w:left="3600" w:hanging="360"/>
      </w:pPr>
      <w:rPr>
        <w:rFonts w:ascii="Courier New" w:hAnsi="Courier New" w:cs="Courier New" w:hint="default"/>
      </w:rPr>
    </w:lvl>
    <w:lvl w:ilvl="5" w:tplc="04B03818">
      <w:start w:val="1"/>
      <w:numFmt w:val="bullet"/>
      <w:lvlText w:val=""/>
      <w:lvlJc w:val="left"/>
      <w:pPr>
        <w:ind w:left="4320" w:hanging="360"/>
      </w:pPr>
      <w:rPr>
        <w:rFonts w:ascii="Wingdings" w:hAnsi="Wingdings" w:cs="Wingdings" w:hint="default"/>
      </w:rPr>
    </w:lvl>
    <w:lvl w:ilvl="6" w:tplc="484AADF2">
      <w:start w:val="1"/>
      <w:numFmt w:val="bullet"/>
      <w:lvlText w:val=""/>
      <w:lvlJc w:val="left"/>
      <w:pPr>
        <w:ind w:left="5040" w:hanging="360"/>
      </w:pPr>
      <w:rPr>
        <w:rFonts w:ascii="Symbol" w:hAnsi="Symbol" w:cs="Symbol" w:hint="default"/>
      </w:rPr>
    </w:lvl>
    <w:lvl w:ilvl="7" w:tplc="A04CEAFE">
      <w:start w:val="1"/>
      <w:numFmt w:val="bullet"/>
      <w:lvlText w:val="o"/>
      <w:lvlJc w:val="left"/>
      <w:pPr>
        <w:ind w:left="5760" w:hanging="360"/>
      </w:pPr>
      <w:rPr>
        <w:rFonts w:ascii="Courier New" w:hAnsi="Courier New" w:cs="Courier New" w:hint="default"/>
      </w:rPr>
    </w:lvl>
    <w:lvl w:ilvl="8" w:tplc="C1DA4EFA">
      <w:start w:val="1"/>
      <w:numFmt w:val="bullet"/>
      <w:lvlText w:val=""/>
      <w:lvlJc w:val="left"/>
      <w:pPr>
        <w:ind w:left="6480" w:hanging="360"/>
      </w:pPr>
      <w:rPr>
        <w:rFonts w:ascii="Wingdings" w:hAnsi="Wingdings" w:cs="Wingdings" w:hint="default"/>
      </w:rPr>
    </w:lvl>
  </w:abstractNum>
  <w:abstractNum w:abstractNumId="14" w15:restartNumberingAfterBreak="0">
    <w:nsid w:val="22D74770"/>
    <w:multiLevelType w:val="hybridMultilevel"/>
    <w:tmpl w:val="974849CC"/>
    <w:lvl w:ilvl="0" w:tplc="AC188406">
      <w:start w:val="1"/>
      <w:numFmt w:val="bullet"/>
      <w:lvlText w:val=""/>
      <w:lvlJc w:val="left"/>
      <w:pPr>
        <w:ind w:left="720" w:hanging="360"/>
      </w:pPr>
      <w:rPr>
        <w:rFonts w:ascii="Symbol" w:hAnsi="Symbol" w:cs="Symbol" w:hint="default"/>
        <w:sz w:val="18"/>
        <w:szCs w:val="18"/>
      </w:rPr>
    </w:lvl>
    <w:lvl w:ilvl="1" w:tplc="3F4CC502">
      <w:start w:val="1"/>
      <w:numFmt w:val="bullet"/>
      <w:lvlText w:val="o"/>
      <w:lvlJc w:val="left"/>
      <w:pPr>
        <w:ind w:left="1440" w:hanging="360"/>
      </w:pPr>
      <w:rPr>
        <w:rFonts w:ascii="Courier New" w:hAnsi="Courier New" w:cs="Courier New" w:hint="default"/>
      </w:rPr>
    </w:lvl>
    <w:lvl w:ilvl="2" w:tplc="6FA0D4B4">
      <w:start w:val="1"/>
      <w:numFmt w:val="bullet"/>
      <w:lvlText w:val=""/>
      <w:lvlJc w:val="left"/>
      <w:pPr>
        <w:ind w:left="2160" w:hanging="360"/>
      </w:pPr>
      <w:rPr>
        <w:rFonts w:ascii="Wingdings" w:hAnsi="Wingdings" w:cs="Wingdings" w:hint="default"/>
      </w:rPr>
    </w:lvl>
    <w:lvl w:ilvl="3" w:tplc="99E6B7F2">
      <w:start w:val="1"/>
      <w:numFmt w:val="bullet"/>
      <w:lvlText w:val=""/>
      <w:lvlJc w:val="left"/>
      <w:pPr>
        <w:ind w:left="2880" w:hanging="360"/>
      </w:pPr>
      <w:rPr>
        <w:rFonts w:ascii="Symbol" w:hAnsi="Symbol" w:cs="Symbol" w:hint="default"/>
      </w:rPr>
    </w:lvl>
    <w:lvl w:ilvl="4" w:tplc="5EB4B4D0">
      <w:start w:val="1"/>
      <w:numFmt w:val="bullet"/>
      <w:lvlText w:val="o"/>
      <w:lvlJc w:val="left"/>
      <w:pPr>
        <w:ind w:left="3600" w:hanging="360"/>
      </w:pPr>
      <w:rPr>
        <w:rFonts w:ascii="Courier New" w:hAnsi="Courier New" w:cs="Courier New" w:hint="default"/>
      </w:rPr>
    </w:lvl>
    <w:lvl w:ilvl="5" w:tplc="48600836">
      <w:start w:val="1"/>
      <w:numFmt w:val="bullet"/>
      <w:lvlText w:val=""/>
      <w:lvlJc w:val="left"/>
      <w:pPr>
        <w:ind w:left="4320" w:hanging="360"/>
      </w:pPr>
      <w:rPr>
        <w:rFonts w:ascii="Wingdings" w:hAnsi="Wingdings" w:cs="Wingdings" w:hint="default"/>
      </w:rPr>
    </w:lvl>
    <w:lvl w:ilvl="6" w:tplc="66426332">
      <w:start w:val="1"/>
      <w:numFmt w:val="bullet"/>
      <w:lvlText w:val=""/>
      <w:lvlJc w:val="left"/>
      <w:pPr>
        <w:ind w:left="5040" w:hanging="360"/>
      </w:pPr>
      <w:rPr>
        <w:rFonts w:ascii="Symbol" w:hAnsi="Symbol" w:cs="Symbol" w:hint="default"/>
      </w:rPr>
    </w:lvl>
    <w:lvl w:ilvl="7" w:tplc="DEF876D2">
      <w:start w:val="1"/>
      <w:numFmt w:val="bullet"/>
      <w:lvlText w:val="o"/>
      <w:lvlJc w:val="left"/>
      <w:pPr>
        <w:ind w:left="5760" w:hanging="360"/>
      </w:pPr>
      <w:rPr>
        <w:rFonts w:ascii="Courier New" w:hAnsi="Courier New" w:cs="Courier New" w:hint="default"/>
      </w:rPr>
    </w:lvl>
    <w:lvl w:ilvl="8" w:tplc="E7DA17A0">
      <w:start w:val="1"/>
      <w:numFmt w:val="bullet"/>
      <w:lvlText w:val=""/>
      <w:lvlJc w:val="left"/>
      <w:pPr>
        <w:ind w:left="6480" w:hanging="360"/>
      </w:pPr>
      <w:rPr>
        <w:rFonts w:ascii="Wingdings" w:hAnsi="Wingdings" w:cs="Wingdings" w:hint="default"/>
      </w:rPr>
    </w:lvl>
  </w:abstractNum>
  <w:abstractNum w:abstractNumId="15" w15:restartNumberingAfterBreak="0">
    <w:nsid w:val="23F92FB7"/>
    <w:multiLevelType w:val="hybridMultilevel"/>
    <w:tmpl w:val="7E0AB5BA"/>
    <w:lvl w:ilvl="0" w:tplc="3954A48A">
      <w:start w:val="1"/>
      <w:numFmt w:val="bullet"/>
      <w:lvlText w:val=""/>
      <w:lvlJc w:val="left"/>
      <w:pPr>
        <w:ind w:left="720" w:hanging="360"/>
      </w:pPr>
      <w:rPr>
        <w:rFonts w:ascii="Symbol" w:hAnsi="Symbol" w:cs="Symbol" w:hint="default"/>
        <w:sz w:val="18"/>
        <w:szCs w:val="18"/>
      </w:rPr>
    </w:lvl>
    <w:lvl w:ilvl="1" w:tplc="D4EE40E4">
      <w:start w:val="1"/>
      <w:numFmt w:val="bullet"/>
      <w:lvlText w:val="o"/>
      <w:lvlJc w:val="left"/>
      <w:pPr>
        <w:ind w:left="1440" w:hanging="360"/>
      </w:pPr>
      <w:rPr>
        <w:rFonts w:ascii="Courier New" w:hAnsi="Courier New" w:cs="Courier New" w:hint="default"/>
      </w:rPr>
    </w:lvl>
    <w:lvl w:ilvl="2" w:tplc="CF103958">
      <w:start w:val="1"/>
      <w:numFmt w:val="bullet"/>
      <w:lvlText w:val=""/>
      <w:lvlJc w:val="left"/>
      <w:pPr>
        <w:ind w:left="2160" w:hanging="360"/>
      </w:pPr>
      <w:rPr>
        <w:rFonts w:ascii="Wingdings" w:hAnsi="Wingdings" w:cs="Wingdings" w:hint="default"/>
      </w:rPr>
    </w:lvl>
    <w:lvl w:ilvl="3" w:tplc="6532B896">
      <w:start w:val="1"/>
      <w:numFmt w:val="bullet"/>
      <w:lvlText w:val=""/>
      <w:lvlJc w:val="left"/>
      <w:pPr>
        <w:ind w:left="2880" w:hanging="360"/>
      </w:pPr>
      <w:rPr>
        <w:rFonts w:ascii="Symbol" w:hAnsi="Symbol" w:cs="Symbol" w:hint="default"/>
      </w:rPr>
    </w:lvl>
    <w:lvl w:ilvl="4" w:tplc="D4EAAD5E">
      <w:start w:val="1"/>
      <w:numFmt w:val="bullet"/>
      <w:lvlText w:val="o"/>
      <w:lvlJc w:val="left"/>
      <w:pPr>
        <w:ind w:left="3600" w:hanging="360"/>
      </w:pPr>
      <w:rPr>
        <w:rFonts w:ascii="Courier New" w:hAnsi="Courier New" w:cs="Courier New" w:hint="default"/>
      </w:rPr>
    </w:lvl>
    <w:lvl w:ilvl="5" w:tplc="90F80DE8">
      <w:start w:val="1"/>
      <w:numFmt w:val="bullet"/>
      <w:lvlText w:val=""/>
      <w:lvlJc w:val="left"/>
      <w:pPr>
        <w:ind w:left="4320" w:hanging="360"/>
      </w:pPr>
      <w:rPr>
        <w:rFonts w:ascii="Wingdings" w:hAnsi="Wingdings" w:cs="Wingdings" w:hint="default"/>
      </w:rPr>
    </w:lvl>
    <w:lvl w:ilvl="6" w:tplc="D84EB250">
      <w:start w:val="1"/>
      <w:numFmt w:val="bullet"/>
      <w:lvlText w:val=""/>
      <w:lvlJc w:val="left"/>
      <w:pPr>
        <w:ind w:left="5040" w:hanging="360"/>
      </w:pPr>
      <w:rPr>
        <w:rFonts w:ascii="Symbol" w:hAnsi="Symbol" w:cs="Symbol" w:hint="default"/>
      </w:rPr>
    </w:lvl>
    <w:lvl w:ilvl="7" w:tplc="4A425BD0">
      <w:start w:val="1"/>
      <w:numFmt w:val="bullet"/>
      <w:lvlText w:val="o"/>
      <w:lvlJc w:val="left"/>
      <w:pPr>
        <w:ind w:left="5760" w:hanging="360"/>
      </w:pPr>
      <w:rPr>
        <w:rFonts w:ascii="Courier New" w:hAnsi="Courier New" w:cs="Courier New" w:hint="default"/>
      </w:rPr>
    </w:lvl>
    <w:lvl w:ilvl="8" w:tplc="C9B25246">
      <w:start w:val="1"/>
      <w:numFmt w:val="bullet"/>
      <w:lvlText w:val=""/>
      <w:lvlJc w:val="left"/>
      <w:pPr>
        <w:ind w:left="6480" w:hanging="360"/>
      </w:pPr>
      <w:rPr>
        <w:rFonts w:ascii="Wingdings" w:hAnsi="Wingdings" w:cs="Wingdings" w:hint="default"/>
      </w:rPr>
    </w:lvl>
  </w:abstractNum>
  <w:abstractNum w:abstractNumId="1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69E3E35"/>
    <w:multiLevelType w:val="hybridMultilevel"/>
    <w:tmpl w:val="61047218"/>
    <w:lvl w:ilvl="0" w:tplc="76CAC94E">
      <w:start w:val="1"/>
      <w:numFmt w:val="bullet"/>
      <w:lvlText w:val=""/>
      <w:lvlJc w:val="left"/>
      <w:pPr>
        <w:ind w:left="720" w:hanging="360"/>
      </w:pPr>
      <w:rPr>
        <w:rFonts w:ascii="Symbol" w:hAnsi="Symbol" w:cs="Symbol" w:hint="default"/>
        <w:sz w:val="18"/>
        <w:szCs w:val="18"/>
      </w:rPr>
    </w:lvl>
    <w:lvl w:ilvl="1" w:tplc="41EEDD28">
      <w:start w:val="1"/>
      <w:numFmt w:val="bullet"/>
      <w:lvlText w:val="o"/>
      <w:lvlJc w:val="left"/>
      <w:pPr>
        <w:ind w:left="1440" w:hanging="360"/>
      </w:pPr>
      <w:rPr>
        <w:rFonts w:ascii="Courier New" w:hAnsi="Courier New" w:cs="Courier New" w:hint="default"/>
      </w:rPr>
    </w:lvl>
    <w:lvl w:ilvl="2" w:tplc="E4AC44E6">
      <w:start w:val="1"/>
      <w:numFmt w:val="bullet"/>
      <w:lvlText w:val=""/>
      <w:lvlJc w:val="left"/>
      <w:pPr>
        <w:ind w:left="2160" w:hanging="360"/>
      </w:pPr>
      <w:rPr>
        <w:rFonts w:ascii="Wingdings" w:hAnsi="Wingdings" w:cs="Wingdings" w:hint="default"/>
      </w:rPr>
    </w:lvl>
    <w:lvl w:ilvl="3" w:tplc="ABFEDE02">
      <w:start w:val="1"/>
      <w:numFmt w:val="bullet"/>
      <w:lvlText w:val=""/>
      <w:lvlJc w:val="left"/>
      <w:pPr>
        <w:ind w:left="2880" w:hanging="360"/>
      </w:pPr>
      <w:rPr>
        <w:rFonts w:ascii="Symbol" w:hAnsi="Symbol" w:cs="Symbol" w:hint="default"/>
      </w:rPr>
    </w:lvl>
    <w:lvl w:ilvl="4" w:tplc="B332F736">
      <w:start w:val="1"/>
      <w:numFmt w:val="bullet"/>
      <w:lvlText w:val="o"/>
      <w:lvlJc w:val="left"/>
      <w:pPr>
        <w:ind w:left="3600" w:hanging="360"/>
      </w:pPr>
      <w:rPr>
        <w:rFonts w:ascii="Courier New" w:hAnsi="Courier New" w:cs="Courier New" w:hint="default"/>
      </w:rPr>
    </w:lvl>
    <w:lvl w:ilvl="5" w:tplc="882EDD98">
      <w:start w:val="1"/>
      <w:numFmt w:val="bullet"/>
      <w:lvlText w:val=""/>
      <w:lvlJc w:val="left"/>
      <w:pPr>
        <w:ind w:left="4320" w:hanging="360"/>
      </w:pPr>
      <w:rPr>
        <w:rFonts w:ascii="Wingdings" w:hAnsi="Wingdings" w:cs="Wingdings" w:hint="default"/>
      </w:rPr>
    </w:lvl>
    <w:lvl w:ilvl="6" w:tplc="BFAE248A">
      <w:start w:val="1"/>
      <w:numFmt w:val="bullet"/>
      <w:lvlText w:val=""/>
      <w:lvlJc w:val="left"/>
      <w:pPr>
        <w:ind w:left="5040" w:hanging="360"/>
      </w:pPr>
      <w:rPr>
        <w:rFonts w:ascii="Symbol" w:hAnsi="Symbol" w:cs="Symbol" w:hint="default"/>
      </w:rPr>
    </w:lvl>
    <w:lvl w:ilvl="7" w:tplc="2BCA495E">
      <w:start w:val="1"/>
      <w:numFmt w:val="bullet"/>
      <w:lvlText w:val="o"/>
      <w:lvlJc w:val="left"/>
      <w:pPr>
        <w:ind w:left="5760" w:hanging="360"/>
      </w:pPr>
      <w:rPr>
        <w:rFonts w:ascii="Courier New" w:hAnsi="Courier New" w:cs="Courier New" w:hint="default"/>
      </w:rPr>
    </w:lvl>
    <w:lvl w:ilvl="8" w:tplc="11B246A2">
      <w:start w:val="1"/>
      <w:numFmt w:val="bullet"/>
      <w:lvlText w:val=""/>
      <w:lvlJc w:val="left"/>
      <w:pPr>
        <w:ind w:left="6480" w:hanging="360"/>
      </w:pPr>
      <w:rPr>
        <w:rFonts w:ascii="Wingdings" w:hAnsi="Wingdings" w:cs="Wingdings" w:hint="default"/>
      </w:rPr>
    </w:lvl>
  </w:abstractNum>
  <w:abstractNum w:abstractNumId="18" w15:restartNumberingAfterBreak="0">
    <w:nsid w:val="291E2E7E"/>
    <w:multiLevelType w:val="hybridMultilevel"/>
    <w:tmpl w:val="CC3EF050"/>
    <w:lvl w:ilvl="0" w:tplc="ACCA2EB4">
      <w:start w:val="1"/>
      <w:numFmt w:val="bullet"/>
      <w:lvlText w:val=""/>
      <w:lvlJc w:val="left"/>
      <w:pPr>
        <w:ind w:left="720" w:hanging="360"/>
      </w:pPr>
      <w:rPr>
        <w:rFonts w:ascii="Symbol" w:hAnsi="Symbol" w:cs="Symbol" w:hint="default"/>
        <w:sz w:val="18"/>
        <w:szCs w:val="18"/>
      </w:rPr>
    </w:lvl>
    <w:lvl w:ilvl="1" w:tplc="FFA64E32">
      <w:start w:val="1"/>
      <w:numFmt w:val="bullet"/>
      <w:lvlText w:val="o"/>
      <w:lvlJc w:val="left"/>
      <w:pPr>
        <w:ind w:left="1440" w:hanging="360"/>
      </w:pPr>
      <w:rPr>
        <w:rFonts w:ascii="Courier New" w:hAnsi="Courier New" w:cs="Courier New" w:hint="default"/>
      </w:rPr>
    </w:lvl>
    <w:lvl w:ilvl="2" w:tplc="31448C68">
      <w:start w:val="1"/>
      <w:numFmt w:val="bullet"/>
      <w:lvlText w:val=""/>
      <w:lvlJc w:val="left"/>
      <w:pPr>
        <w:ind w:left="2160" w:hanging="360"/>
      </w:pPr>
      <w:rPr>
        <w:rFonts w:ascii="Wingdings" w:hAnsi="Wingdings" w:cs="Wingdings" w:hint="default"/>
      </w:rPr>
    </w:lvl>
    <w:lvl w:ilvl="3" w:tplc="F0D6F156">
      <w:start w:val="1"/>
      <w:numFmt w:val="bullet"/>
      <w:lvlText w:val=""/>
      <w:lvlJc w:val="left"/>
      <w:pPr>
        <w:ind w:left="2880" w:hanging="360"/>
      </w:pPr>
      <w:rPr>
        <w:rFonts w:ascii="Symbol" w:hAnsi="Symbol" w:cs="Symbol" w:hint="default"/>
      </w:rPr>
    </w:lvl>
    <w:lvl w:ilvl="4" w:tplc="2F52B5AA">
      <w:start w:val="1"/>
      <w:numFmt w:val="bullet"/>
      <w:lvlText w:val="o"/>
      <w:lvlJc w:val="left"/>
      <w:pPr>
        <w:ind w:left="3600" w:hanging="360"/>
      </w:pPr>
      <w:rPr>
        <w:rFonts w:ascii="Courier New" w:hAnsi="Courier New" w:cs="Courier New" w:hint="default"/>
      </w:rPr>
    </w:lvl>
    <w:lvl w:ilvl="5" w:tplc="BA1E984A">
      <w:start w:val="1"/>
      <w:numFmt w:val="bullet"/>
      <w:lvlText w:val=""/>
      <w:lvlJc w:val="left"/>
      <w:pPr>
        <w:ind w:left="4320" w:hanging="360"/>
      </w:pPr>
      <w:rPr>
        <w:rFonts w:ascii="Wingdings" w:hAnsi="Wingdings" w:cs="Wingdings" w:hint="default"/>
      </w:rPr>
    </w:lvl>
    <w:lvl w:ilvl="6" w:tplc="E4F41EE6">
      <w:start w:val="1"/>
      <w:numFmt w:val="bullet"/>
      <w:lvlText w:val=""/>
      <w:lvlJc w:val="left"/>
      <w:pPr>
        <w:ind w:left="5040" w:hanging="360"/>
      </w:pPr>
      <w:rPr>
        <w:rFonts w:ascii="Symbol" w:hAnsi="Symbol" w:cs="Symbol" w:hint="default"/>
      </w:rPr>
    </w:lvl>
    <w:lvl w:ilvl="7" w:tplc="B174326C">
      <w:start w:val="1"/>
      <w:numFmt w:val="bullet"/>
      <w:lvlText w:val="o"/>
      <w:lvlJc w:val="left"/>
      <w:pPr>
        <w:ind w:left="5760" w:hanging="360"/>
      </w:pPr>
      <w:rPr>
        <w:rFonts w:ascii="Courier New" w:hAnsi="Courier New" w:cs="Courier New" w:hint="default"/>
      </w:rPr>
    </w:lvl>
    <w:lvl w:ilvl="8" w:tplc="B05C3396">
      <w:start w:val="1"/>
      <w:numFmt w:val="bullet"/>
      <w:lvlText w:val=""/>
      <w:lvlJc w:val="left"/>
      <w:pPr>
        <w:ind w:left="6480" w:hanging="360"/>
      </w:pPr>
      <w:rPr>
        <w:rFonts w:ascii="Wingdings" w:hAnsi="Wingdings" w:cs="Wingdings" w:hint="default"/>
      </w:rPr>
    </w:lvl>
  </w:abstractNum>
  <w:abstractNum w:abstractNumId="19" w15:restartNumberingAfterBreak="0">
    <w:nsid w:val="2AE375C1"/>
    <w:multiLevelType w:val="hybridMultilevel"/>
    <w:tmpl w:val="92AA1D86"/>
    <w:lvl w:ilvl="0" w:tplc="E458AAAE">
      <w:start w:val="1"/>
      <w:numFmt w:val="bullet"/>
      <w:lvlText w:val=""/>
      <w:lvlJc w:val="left"/>
      <w:pPr>
        <w:ind w:left="720" w:hanging="360"/>
      </w:pPr>
      <w:rPr>
        <w:rFonts w:ascii="Symbol" w:hAnsi="Symbol" w:cs="Symbol" w:hint="default"/>
        <w:sz w:val="18"/>
        <w:szCs w:val="18"/>
      </w:rPr>
    </w:lvl>
    <w:lvl w:ilvl="1" w:tplc="727465B2">
      <w:start w:val="1"/>
      <w:numFmt w:val="bullet"/>
      <w:lvlText w:val="o"/>
      <w:lvlJc w:val="left"/>
      <w:pPr>
        <w:ind w:left="1440" w:hanging="360"/>
      </w:pPr>
      <w:rPr>
        <w:rFonts w:ascii="Courier New" w:hAnsi="Courier New" w:cs="Courier New" w:hint="default"/>
      </w:rPr>
    </w:lvl>
    <w:lvl w:ilvl="2" w:tplc="D004A95C">
      <w:start w:val="1"/>
      <w:numFmt w:val="bullet"/>
      <w:lvlText w:val=""/>
      <w:lvlJc w:val="left"/>
      <w:pPr>
        <w:ind w:left="2160" w:hanging="360"/>
      </w:pPr>
      <w:rPr>
        <w:rFonts w:ascii="Wingdings" w:hAnsi="Wingdings" w:cs="Wingdings" w:hint="default"/>
      </w:rPr>
    </w:lvl>
    <w:lvl w:ilvl="3" w:tplc="A3F0B768">
      <w:start w:val="1"/>
      <w:numFmt w:val="bullet"/>
      <w:lvlText w:val=""/>
      <w:lvlJc w:val="left"/>
      <w:pPr>
        <w:ind w:left="2880" w:hanging="360"/>
      </w:pPr>
      <w:rPr>
        <w:rFonts w:ascii="Symbol" w:hAnsi="Symbol" w:cs="Symbol" w:hint="default"/>
      </w:rPr>
    </w:lvl>
    <w:lvl w:ilvl="4" w:tplc="AD9A9AF2">
      <w:start w:val="1"/>
      <w:numFmt w:val="bullet"/>
      <w:lvlText w:val="o"/>
      <w:lvlJc w:val="left"/>
      <w:pPr>
        <w:ind w:left="3600" w:hanging="360"/>
      </w:pPr>
      <w:rPr>
        <w:rFonts w:ascii="Courier New" w:hAnsi="Courier New" w:cs="Courier New" w:hint="default"/>
      </w:rPr>
    </w:lvl>
    <w:lvl w:ilvl="5" w:tplc="A7CA89AE">
      <w:start w:val="1"/>
      <w:numFmt w:val="bullet"/>
      <w:lvlText w:val=""/>
      <w:lvlJc w:val="left"/>
      <w:pPr>
        <w:ind w:left="4320" w:hanging="360"/>
      </w:pPr>
      <w:rPr>
        <w:rFonts w:ascii="Wingdings" w:hAnsi="Wingdings" w:cs="Wingdings" w:hint="default"/>
      </w:rPr>
    </w:lvl>
    <w:lvl w:ilvl="6" w:tplc="4B0207A2">
      <w:start w:val="1"/>
      <w:numFmt w:val="bullet"/>
      <w:lvlText w:val=""/>
      <w:lvlJc w:val="left"/>
      <w:pPr>
        <w:ind w:left="5040" w:hanging="360"/>
      </w:pPr>
      <w:rPr>
        <w:rFonts w:ascii="Symbol" w:hAnsi="Symbol" w:cs="Symbol" w:hint="default"/>
      </w:rPr>
    </w:lvl>
    <w:lvl w:ilvl="7" w:tplc="30FECD1E">
      <w:start w:val="1"/>
      <w:numFmt w:val="bullet"/>
      <w:lvlText w:val="o"/>
      <w:lvlJc w:val="left"/>
      <w:pPr>
        <w:ind w:left="5760" w:hanging="360"/>
      </w:pPr>
      <w:rPr>
        <w:rFonts w:ascii="Courier New" w:hAnsi="Courier New" w:cs="Courier New" w:hint="default"/>
      </w:rPr>
    </w:lvl>
    <w:lvl w:ilvl="8" w:tplc="76B69234">
      <w:start w:val="1"/>
      <w:numFmt w:val="bullet"/>
      <w:lvlText w:val=""/>
      <w:lvlJc w:val="left"/>
      <w:pPr>
        <w:ind w:left="6480" w:hanging="360"/>
      </w:pPr>
      <w:rPr>
        <w:rFonts w:ascii="Wingdings" w:hAnsi="Wingdings" w:cs="Wingdings" w:hint="default"/>
      </w:rPr>
    </w:lvl>
  </w:abstractNum>
  <w:abstractNum w:abstractNumId="20" w15:restartNumberingAfterBreak="0">
    <w:nsid w:val="2C0E44D4"/>
    <w:multiLevelType w:val="hybridMultilevel"/>
    <w:tmpl w:val="98EAF088"/>
    <w:lvl w:ilvl="0" w:tplc="24F2A208">
      <w:start w:val="1"/>
      <w:numFmt w:val="bullet"/>
      <w:lvlText w:val=""/>
      <w:lvlJc w:val="left"/>
      <w:pPr>
        <w:ind w:left="720" w:hanging="360"/>
      </w:pPr>
      <w:rPr>
        <w:rFonts w:ascii="Symbol" w:hAnsi="Symbol" w:cs="Symbol" w:hint="default"/>
        <w:sz w:val="18"/>
        <w:szCs w:val="18"/>
      </w:rPr>
    </w:lvl>
    <w:lvl w:ilvl="1" w:tplc="739CABFA">
      <w:start w:val="1"/>
      <w:numFmt w:val="bullet"/>
      <w:lvlText w:val="o"/>
      <w:lvlJc w:val="left"/>
      <w:pPr>
        <w:ind w:left="1440" w:hanging="360"/>
      </w:pPr>
      <w:rPr>
        <w:rFonts w:ascii="Courier New" w:hAnsi="Courier New" w:cs="Courier New" w:hint="default"/>
      </w:rPr>
    </w:lvl>
    <w:lvl w:ilvl="2" w:tplc="43BAB5E6">
      <w:start w:val="1"/>
      <w:numFmt w:val="bullet"/>
      <w:lvlText w:val=""/>
      <w:lvlJc w:val="left"/>
      <w:pPr>
        <w:ind w:left="2160" w:hanging="360"/>
      </w:pPr>
      <w:rPr>
        <w:rFonts w:ascii="Wingdings" w:hAnsi="Wingdings" w:cs="Wingdings" w:hint="default"/>
      </w:rPr>
    </w:lvl>
    <w:lvl w:ilvl="3" w:tplc="F13EA100">
      <w:start w:val="1"/>
      <w:numFmt w:val="bullet"/>
      <w:lvlText w:val=""/>
      <w:lvlJc w:val="left"/>
      <w:pPr>
        <w:ind w:left="2880" w:hanging="360"/>
      </w:pPr>
      <w:rPr>
        <w:rFonts w:ascii="Symbol" w:hAnsi="Symbol" w:cs="Symbol" w:hint="default"/>
      </w:rPr>
    </w:lvl>
    <w:lvl w:ilvl="4" w:tplc="F8F8F424">
      <w:start w:val="1"/>
      <w:numFmt w:val="bullet"/>
      <w:lvlText w:val="o"/>
      <w:lvlJc w:val="left"/>
      <w:pPr>
        <w:ind w:left="3600" w:hanging="360"/>
      </w:pPr>
      <w:rPr>
        <w:rFonts w:ascii="Courier New" w:hAnsi="Courier New" w:cs="Courier New" w:hint="default"/>
      </w:rPr>
    </w:lvl>
    <w:lvl w:ilvl="5" w:tplc="B222441C">
      <w:start w:val="1"/>
      <w:numFmt w:val="bullet"/>
      <w:lvlText w:val=""/>
      <w:lvlJc w:val="left"/>
      <w:pPr>
        <w:ind w:left="4320" w:hanging="360"/>
      </w:pPr>
      <w:rPr>
        <w:rFonts w:ascii="Wingdings" w:hAnsi="Wingdings" w:cs="Wingdings" w:hint="default"/>
      </w:rPr>
    </w:lvl>
    <w:lvl w:ilvl="6" w:tplc="4B8A4A6E">
      <w:start w:val="1"/>
      <w:numFmt w:val="bullet"/>
      <w:lvlText w:val=""/>
      <w:lvlJc w:val="left"/>
      <w:pPr>
        <w:ind w:left="5040" w:hanging="360"/>
      </w:pPr>
      <w:rPr>
        <w:rFonts w:ascii="Symbol" w:hAnsi="Symbol" w:cs="Symbol" w:hint="default"/>
      </w:rPr>
    </w:lvl>
    <w:lvl w:ilvl="7" w:tplc="C0E496C0">
      <w:start w:val="1"/>
      <w:numFmt w:val="bullet"/>
      <w:lvlText w:val="o"/>
      <w:lvlJc w:val="left"/>
      <w:pPr>
        <w:ind w:left="5760" w:hanging="360"/>
      </w:pPr>
      <w:rPr>
        <w:rFonts w:ascii="Courier New" w:hAnsi="Courier New" w:cs="Courier New" w:hint="default"/>
      </w:rPr>
    </w:lvl>
    <w:lvl w:ilvl="8" w:tplc="CC6A82DE">
      <w:start w:val="1"/>
      <w:numFmt w:val="bullet"/>
      <w:lvlText w:val=""/>
      <w:lvlJc w:val="left"/>
      <w:pPr>
        <w:ind w:left="6480" w:hanging="360"/>
      </w:pPr>
      <w:rPr>
        <w:rFonts w:ascii="Wingdings" w:hAnsi="Wingdings" w:cs="Wingdings" w:hint="default"/>
      </w:rPr>
    </w:lvl>
  </w:abstractNum>
  <w:abstractNum w:abstractNumId="21" w15:restartNumberingAfterBreak="0">
    <w:nsid w:val="2CE62983"/>
    <w:multiLevelType w:val="hybridMultilevel"/>
    <w:tmpl w:val="5FA0FBAC"/>
    <w:lvl w:ilvl="0" w:tplc="B75CFC16">
      <w:start w:val="1"/>
      <w:numFmt w:val="bullet"/>
      <w:lvlText w:val=""/>
      <w:lvlJc w:val="left"/>
      <w:pPr>
        <w:ind w:left="720" w:hanging="360"/>
      </w:pPr>
      <w:rPr>
        <w:rFonts w:ascii="Symbol" w:hAnsi="Symbol" w:cs="Symbol" w:hint="default"/>
        <w:sz w:val="18"/>
        <w:szCs w:val="18"/>
      </w:rPr>
    </w:lvl>
    <w:lvl w:ilvl="1" w:tplc="7ABE61F8">
      <w:start w:val="1"/>
      <w:numFmt w:val="bullet"/>
      <w:lvlText w:val="o"/>
      <w:lvlJc w:val="left"/>
      <w:pPr>
        <w:ind w:left="1440" w:hanging="360"/>
      </w:pPr>
      <w:rPr>
        <w:rFonts w:ascii="Courier New" w:hAnsi="Courier New" w:cs="Courier New" w:hint="default"/>
      </w:rPr>
    </w:lvl>
    <w:lvl w:ilvl="2" w:tplc="CE844C24">
      <w:start w:val="1"/>
      <w:numFmt w:val="bullet"/>
      <w:lvlText w:val=""/>
      <w:lvlJc w:val="left"/>
      <w:pPr>
        <w:ind w:left="2160" w:hanging="360"/>
      </w:pPr>
      <w:rPr>
        <w:rFonts w:ascii="Wingdings" w:hAnsi="Wingdings" w:cs="Wingdings" w:hint="default"/>
      </w:rPr>
    </w:lvl>
    <w:lvl w:ilvl="3" w:tplc="76B219C2">
      <w:start w:val="1"/>
      <w:numFmt w:val="bullet"/>
      <w:lvlText w:val=""/>
      <w:lvlJc w:val="left"/>
      <w:pPr>
        <w:ind w:left="2880" w:hanging="360"/>
      </w:pPr>
      <w:rPr>
        <w:rFonts w:ascii="Symbol" w:hAnsi="Symbol" w:cs="Symbol" w:hint="default"/>
      </w:rPr>
    </w:lvl>
    <w:lvl w:ilvl="4" w:tplc="68A0228C">
      <w:start w:val="1"/>
      <w:numFmt w:val="bullet"/>
      <w:lvlText w:val="o"/>
      <w:lvlJc w:val="left"/>
      <w:pPr>
        <w:ind w:left="3600" w:hanging="360"/>
      </w:pPr>
      <w:rPr>
        <w:rFonts w:ascii="Courier New" w:hAnsi="Courier New" w:cs="Courier New" w:hint="default"/>
      </w:rPr>
    </w:lvl>
    <w:lvl w:ilvl="5" w:tplc="C2D62C6C">
      <w:start w:val="1"/>
      <w:numFmt w:val="bullet"/>
      <w:lvlText w:val=""/>
      <w:lvlJc w:val="left"/>
      <w:pPr>
        <w:ind w:left="4320" w:hanging="360"/>
      </w:pPr>
      <w:rPr>
        <w:rFonts w:ascii="Wingdings" w:hAnsi="Wingdings" w:cs="Wingdings" w:hint="default"/>
      </w:rPr>
    </w:lvl>
    <w:lvl w:ilvl="6" w:tplc="763074C4">
      <w:start w:val="1"/>
      <w:numFmt w:val="bullet"/>
      <w:lvlText w:val=""/>
      <w:lvlJc w:val="left"/>
      <w:pPr>
        <w:ind w:left="5040" w:hanging="360"/>
      </w:pPr>
      <w:rPr>
        <w:rFonts w:ascii="Symbol" w:hAnsi="Symbol" w:cs="Symbol" w:hint="default"/>
      </w:rPr>
    </w:lvl>
    <w:lvl w:ilvl="7" w:tplc="058E757E">
      <w:start w:val="1"/>
      <w:numFmt w:val="bullet"/>
      <w:lvlText w:val="o"/>
      <w:lvlJc w:val="left"/>
      <w:pPr>
        <w:ind w:left="5760" w:hanging="360"/>
      </w:pPr>
      <w:rPr>
        <w:rFonts w:ascii="Courier New" w:hAnsi="Courier New" w:cs="Courier New" w:hint="default"/>
      </w:rPr>
    </w:lvl>
    <w:lvl w:ilvl="8" w:tplc="DDF6AC3E">
      <w:start w:val="1"/>
      <w:numFmt w:val="bullet"/>
      <w:lvlText w:val=""/>
      <w:lvlJc w:val="left"/>
      <w:pPr>
        <w:ind w:left="6480" w:hanging="360"/>
      </w:pPr>
      <w:rPr>
        <w:rFonts w:ascii="Wingdings" w:hAnsi="Wingdings" w:cs="Wingdings" w:hint="default"/>
      </w:rPr>
    </w:lvl>
  </w:abstractNum>
  <w:abstractNum w:abstractNumId="2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30E0360F"/>
    <w:multiLevelType w:val="hybridMultilevel"/>
    <w:tmpl w:val="3CDC2438"/>
    <w:lvl w:ilvl="0" w:tplc="FB160A52">
      <w:start w:val="1"/>
      <w:numFmt w:val="bullet"/>
      <w:lvlText w:val=""/>
      <w:lvlJc w:val="left"/>
      <w:pPr>
        <w:ind w:left="720" w:hanging="360"/>
      </w:pPr>
      <w:rPr>
        <w:rFonts w:ascii="Symbol" w:hAnsi="Symbol" w:cs="Symbol" w:hint="default"/>
        <w:sz w:val="18"/>
        <w:szCs w:val="18"/>
      </w:rPr>
    </w:lvl>
    <w:lvl w:ilvl="1" w:tplc="28EA1ADA">
      <w:start w:val="1"/>
      <w:numFmt w:val="bullet"/>
      <w:lvlText w:val="o"/>
      <w:lvlJc w:val="left"/>
      <w:pPr>
        <w:ind w:left="1440" w:hanging="360"/>
      </w:pPr>
      <w:rPr>
        <w:rFonts w:ascii="Courier New" w:hAnsi="Courier New" w:cs="Courier New" w:hint="default"/>
      </w:rPr>
    </w:lvl>
    <w:lvl w:ilvl="2" w:tplc="78D29C3E">
      <w:start w:val="1"/>
      <w:numFmt w:val="bullet"/>
      <w:lvlText w:val=""/>
      <w:lvlJc w:val="left"/>
      <w:pPr>
        <w:ind w:left="2160" w:hanging="360"/>
      </w:pPr>
      <w:rPr>
        <w:rFonts w:ascii="Wingdings" w:hAnsi="Wingdings" w:cs="Wingdings" w:hint="default"/>
      </w:rPr>
    </w:lvl>
    <w:lvl w:ilvl="3" w:tplc="64522252">
      <w:start w:val="1"/>
      <w:numFmt w:val="bullet"/>
      <w:lvlText w:val=""/>
      <w:lvlJc w:val="left"/>
      <w:pPr>
        <w:ind w:left="2880" w:hanging="360"/>
      </w:pPr>
      <w:rPr>
        <w:rFonts w:ascii="Symbol" w:hAnsi="Symbol" w:cs="Symbol" w:hint="default"/>
      </w:rPr>
    </w:lvl>
    <w:lvl w:ilvl="4" w:tplc="24E85DA6">
      <w:start w:val="1"/>
      <w:numFmt w:val="bullet"/>
      <w:lvlText w:val="o"/>
      <w:lvlJc w:val="left"/>
      <w:pPr>
        <w:ind w:left="3600" w:hanging="360"/>
      </w:pPr>
      <w:rPr>
        <w:rFonts w:ascii="Courier New" w:hAnsi="Courier New" w:cs="Courier New" w:hint="default"/>
      </w:rPr>
    </w:lvl>
    <w:lvl w:ilvl="5" w:tplc="44E0A25A">
      <w:start w:val="1"/>
      <w:numFmt w:val="bullet"/>
      <w:lvlText w:val=""/>
      <w:lvlJc w:val="left"/>
      <w:pPr>
        <w:ind w:left="4320" w:hanging="360"/>
      </w:pPr>
      <w:rPr>
        <w:rFonts w:ascii="Wingdings" w:hAnsi="Wingdings" w:cs="Wingdings" w:hint="default"/>
      </w:rPr>
    </w:lvl>
    <w:lvl w:ilvl="6" w:tplc="C72EE238">
      <w:start w:val="1"/>
      <w:numFmt w:val="bullet"/>
      <w:lvlText w:val=""/>
      <w:lvlJc w:val="left"/>
      <w:pPr>
        <w:ind w:left="5040" w:hanging="360"/>
      </w:pPr>
      <w:rPr>
        <w:rFonts w:ascii="Symbol" w:hAnsi="Symbol" w:cs="Symbol" w:hint="default"/>
      </w:rPr>
    </w:lvl>
    <w:lvl w:ilvl="7" w:tplc="23C6E484">
      <w:start w:val="1"/>
      <w:numFmt w:val="bullet"/>
      <w:lvlText w:val="o"/>
      <w:lvlJc w:val="left"/>
      <w:pPr>
        <w:ind w:left="5760" w:hanging="360"/>
      </w:pPr>
      <w:rPr>
        <w:rFonts w:ascii="Courier New" w:hAnsi="Courier New" w:cs="Courier New" w:hint="default"/>
      </w:rPr>
    </w:lvl>
    <w:lvl w:ilvl="8" w:tplc="308CFABE">
      <w:start w:val="1"/>
      <w:numFmt w:val="bullet"/>
      <w:lvlText w:val=""/>
      <w:lvlJc w:val="left"/>
      <w:pPr>
        <w:ind w:left="6480" w:hanging="360"/>
      </w:pPr>
      <w:rPr>
        <w:rFonts w:ascii="Wingdings" w:hAnsi="Wingdings" w:cs="Wingdings" w:hint="default"/>
      </w:rPr>
    </w:lvl>
  </w:abstractNum>
  <w:abstractNum w:abstractNumId="24" w15:restartNumberingAfterBreak="0">
    <w:nsid w:val="36A75885"/>
    <w:multiLevelType w:val="hybridMultilevel"/>
    <w:tmpl w:val="6B60DAE8"/>
    <w:lvl w:ilvl="0" w:tplc="71E4B2A0">
      <w:start w:val="1"/>
      <w:numFmt w:val="bullet"/>
      <w:lvlText w:val=""/>
      <w:lvlJc w:val="left"/>
      <w:pPr>
        <w:ind w:left="720" w:hanging="360"/>
      </w:pPr>
      <w:rPr>
        <w:rFonts w:ascii="Symbol" w:hAnsi="Symbol" w:cs="Symbol" w:hint="default"/>
        <w:sz w:val="18"/>
        <w:szCs w:val="18"/>
      </w:rPr>
    </w:lvl>
    <w:lvl w:ilvl="1" w:tplc="317CCF9E">
      <w:start w:val="1"/>
      <w:numFmt w:val="bullet"/>
      <w:lvlText w:val="o"/>
      <w:lvlJc w:val="left"/>
      <w:pPr>
        <w:ind w:left="1440" w:hanging="360"/>
      </w:pPr>
      <w:rPr>
        <w:rFonts w:ascii="Courier New" w:hAnsi="Courier New" w:cs="Courier New" w:hint="default"/>
      </w:rPr>
    </w:lvl>
    <w:lvl w:ilvl="2" w:tplc="6AC2FC7C">
      <w:start w:val="1"/>
      <w:numFmt w:val="bullet"/>
      <w:lvlText w:val=""/>
      <w:lvlJc w:val="left"/>
      <w:pPr>
        <w:ind w:left="2160" w:hanging="360"/>
      </w:pPr>
      <w:rPr>
        <w:rFonts w:ascii="Wingdings" w:hAnsi="Wingdings" w:cs="Wingdings" w:hint="default"/>
      </w:rPr>
    </w:lvl>
    <w:lvl w:ilvl="3" w:tplc="DDD49E42">
      <w:start w:val="1"/>
      <w:numFmt w:val="bullet"/>
      <w:lvlText w:val=""/>
      <w:lvlJc w:val="left"/>
      <w:pPr>
        <w:ind w:left="2880" w:hanging="360"/>
      </w:pPr>
      <w:rPr>
        <w:rFonts w:ascii="Symbol" w:hAnsi="Symbol" w:cs="Symbol" w:hint="default"/>
      </w:rPr>
    </w:lvl>
    <w:lvl w:ilvl="4" w:tplc="CED8CEDA">
      <w:start w:val="1"/>
      <w:numFmt w:val="bullet"/>
      <w:lvlText w:val="o"/>
      <w:lvlJc w:val="left"/>
      <w:pPr>
        <w:ind w:left="3600" w:hanging="360"/>
      </w:pPr>
      <w:rPr>
        <w:rFonts w:ascii="Courier New" w:hAnsi="Courier New" w:cs="Courier New" w:hint="default"/>
      </w:rPr>
    </w:lvl>
    <w:lvl w:ilvl="5" w:tplc="2090904E">
      <w:start w:val="1"/>
      <w:numFmt w:val="bullet"/>
      <w:lvlText w:val=""/>
      <w:lvlJc w:val="left"/>
      <w:pPr>
        <w:ind w:left="4320" w:hanging="360"/>
      </w:pPr>
      <w:rPr>
        <w:rFonts w:ascii="Wingdings" w:hAnsi="Wingdings" w:cs="Wingdings" w:hint="default"/>
      </w:rPr>
    </w:lvl>
    <w:lvl w:ilvl="6" w:tplc="7F485E78">
      <w:start w:val="1"/>
      <w:numFmt w:val="bullet"/>
      <w:lvlText w:val=""/>
      <w:lvlJc w:val="left"/>
      <w:pPr>
        <w:ind w:left="5040" w:hanging="360"/>
      </w:pPr>
      <w:rPr>
        <w:rFonts w:ascii="Symbol" w:hAnsi="Symbol" w:cs="Symbol" w:hint="default"/>
      </w:rPr>
    </w:lvl>
    <w:lvl w:ilvl="7" w:tplc="AC1E7F42">
      <w:start w:val="1"/>
      <w:numFmt w:val="bullet"/>
      <w:lvlText w:val="o"/>
      <w:lvlJc w:val="left"/>
      <w:pPr>
        <w:ind w:left="5760" w:hanging="360"/>
      </w:pPr>
      <w:rPr>
        <w:rFonts w:ascii="Courier New" w:hAnsi="Courier New" w:cs="Courier New" w:hint="default"/>
      </w:rPr>
    </w:lvl>
    <w:lvl w:ilvl="8" w:tplc="AFEA2F38">
      <w:start w:val="1"/>
      <w:numFmt w:val="bullet"/>
      <w:lvlText w:val=""/>
      <w:lvlJc w:val="left"/>
      <w:pPr>
        <w:ind w:left="6480" w:hanging="360"/>
      </w:pPr>
      <w:rPr>
        <w:rFonts w:ascii="Wingdings" w:hAnsi="Wingdings" w:cs="Wingdings" w:hint="default"/>
      </w:rPr>
    </w:lvl>
  </w:abstractNum>
  <w:abstractNum w:abstractNumId="25" w15:restartNumberingAfterBreak="0">
    <w:nsid w:val="38D037C8"/>
    <w:multiLevelType w:val="hybridMultilevel"/>
    <w:tmpl w:val="55527EFC"/>
    <w:lvl w:ilvl="0" w:tplc="2FE8549E">
      <w:start w:val="1"/>
      <w:numFmt w:val="bullet"/>
      <w:lvlText w:val=""/>
      <w:lvlJc w:val="left"/>
      <w:pPr>
        <w:ind w:left="720" w:hanging="360"/>
      </w:pPr>
      <w:rPr>
        <w:rFonts w:ascii="Symbol" w:hAnsi="Symbol" w:cs="Symbol" w:hint="default"/>
        <w:sz w:val="18"/>
        <w:szCs w:val="18"/>
      </w:rPr>
    </w:lvl>
    <w:lvl w:ilvl="1" w:tplc="9BF21092">
      <w:start w:val="1"/>
      <w:numFmt w:val="bullet"/>
      <w:lvlText w:val="o"/>
      <w:lvlJc w:val="left"/>
      <w:pPr>
        <w:ind w:left="1440" w:hanging="360"/>
      </w:pPr>
      <w:rPr>
        <w:rFonts w:ascii="Courier New" w:hAnsi="Courier New" w:cs="Courier New" w:hint="default"/>
      </w:rPr>
    </w:lvl>
    <w:lvl w:ilvl="2" w:tplc="18BEB25E">
      <w:start w:val="1"/>
      <w:numFmt w:val="bullet"/>
      <w:lvlText w:val=""/>
      <w:lvlJc w:val="left"/>
      <w:pPr>
        <w:ind w:left="2160" w:hanging="360"/>
      </w:pPr>
      <w:rPr>
        <w:rFonts w:ascii="Wingdings" w:hAnsi="Wingdings" w:cs="Wingdings" w:hint="default"/>
      </w:rPr>
    </w:lvl>
    <w:lvl w:ilvl="3" w:tplc="6F265DFC">
      <w:start w:val="1"/>
      <w:numFmt w:val="bullet"/>
      <w:lvlText w:val=""/>
      <w:lvlJc w:val="left"/>
      <w:pPr>
        <w:ind w:left="2880" w:hanging="360"/>
      </w:pPr>
      <w:rPr>
        <w:rFonts w:ascii="Symbol" w:hAnsi="Symbol" w:cs="Symbol" w:hint="default"/>
      </w:rPr>
    </w:lvl>
    <w:lvl w:ilvl="4" w:tplc="FFB8FD50">
      <w:start w:val="1"/>
      <w:numFmt w:val="bullet"/>
      <w:lvlText w:val="o"/>
      <w:lvlJc w:val="left"/>
      <w:pPr>
        <w:ind w:left="3600" w:hanging="360"/>
      </w:pPr>
      <w:rPr>
        <w:rFonts w:ascii="Courier New" w:hAnsi="Courier New" w:cs="Courier New" w:hint="default"/>
      </w:rPr>
    </w:lvl>
    <w:lvl w:ilvl="5" w:tplc="A170D39E">
      <w:start w:val="1"/>
      <w:numFmt w:val="bullet"/>
      <w:lvlText w:val=""/>
      <w:lvlJc w:val="left"/>
      <w:pPr>
        <w:ind w:left="4320" w:hanging="360"/>
      </w:pPr>
      <w:rPr>
        <w:rFonts w:ascii="Wingdings" w:hAnsi="Wingdings" w:cs="Wingdings" w:hint="default"/>
      </w:rPr>
    </w:lvl>
    <w:lvl w:ilvl="6" w:tplc="E16EF6AE">
      <w:start w:val="1"/>
      <w:numFmt w:val="bullet"/>
      <w:lvlText w:val=""/>
      <w:lvlJc w:val="left"/>
      <w:pPr>
        <w:ind w:left="5040" w:hanging="360"/>
      </w:pPr>
      <w:rPr>
        <w:rFonts w:ascii="Symbol" w:hAnsi="Symbol" w:cs="Symbol" w:hint="default"/>
      </w:rPr>
    </w:lvl>
    <w:lvl w:ilvl="7" w:tplc="306AAD24">
      <w:start w:val="1"/>
      <w:numFmt w:val="bullet"/>
      <w:lvlText w:val="o"/>
      <w:lvlJc w:val="left"/>
      <w:pPr>
        <w:ind w:left="5760" w:hanging="360"/>
      </w:pPr>
      <w:rPr>
        <w:rFonts w:ascii="Courier New" w:hAnsi="Courier New" w:cs="Courier New" w:hint="default"/>
      </w:rPr>
    </w:lvl>
    <w:lvl w:ilvl="8" w:tplc="D7DEEB60">
      <w:start w:val="1"/>
      <w:numFmt w:val="bullet"/>
      <w:lvlText w:val=""/>
      <w:lvlJc w:val="left"/>
      <w:pPr>
        <w:ind w:left="6480" w:hanging="360"/>
      </w:pPr>
      <w:rPr>
        <w:rFonts w:ascii="Wingdings" w:hAnsi="Wingdings" w:cs="Wingdings" w:hint="default"/>
      </w:rPr>
    </w:lvl>
  </w:abstractNum>
  <w:abstractNum w:abstractNumId="26" w15:restartNumberingAfterBreak="0">
    <w:nsid w:val="3F6665D9"/>
    <w:multiLevelType w:val="hybridMultilevel"/>
    <w:tmpl w:val="F190DC7A"/>
    <w:lvl w:ilvl="0" w:tplc="D7FEC0F6">
      <w:start w:val="5"/>
      <w:numFmt w:val="lowerLetter"/>
      <w:lvlText w:val="%1."/>
      <w:lvlJc w:val="left"/>
      <w:pPr>
        <w:ind w:left="720" w:hanging="360"/>
      </w:pPr>
      <w:rPr>
        <w:rFonts w:ascii="Arial" w:hAnsi="Arial" w:cs="Arial" w:hint="default"/>
        <w:sz w:val="18"/>
        <w:szCs w:val="18"/>
      </w:rPr>
    </w:lvl>
    <w:lvl w:ilvl="1" w:tplc="2A0C604A">
      <w:start w:val="1"/>
      <w:numFmt w:val="lowerLetter"/>
      <w:lvlText w:val="%2."/>
      <w:lvlJc w:val="left"/>
      <w:pPr>
        <w:ind w:left="1440" w:hanging="360"/>
      </w:pPr>
    </w:lvl>
    <w:lvl w:ilvl="2" w:tplc="8D64AAA0">
      <w:start w:val="1"/>
      <w:numFmt w:val="lowerLetter"/>
      <w:lvlText w:val="%3."/>
      <w:lvlJc w:val="left"/>
      <w:pPr>
        <w:ind w:left="2160" w:hanging="360"/>
      </w:pPr>
    </w:lvl>
    <w:lvl w:ilvl="3" w:tplc="37F63BF6">
      <w:start w:val="1"/>
      <w:numFmt w:val="lowerLetter"/>
      <w:lvlText w:val="%4."/>
      <w:lvlJc w:val="left"/>
      <w:pPr>
        <w:ind w:left="2880" w:hanging="360"/>
      </w:pPr>
    </w:lvl>
    <w:lvl w:ilvl="4" w:tplc="B0E6E844">
      <w:start w:val="1"/>
      <w:numFmt w:val="lowerLetter"/>
      <w:lvlText w:val="%5."/>
      <w:lvlJc w:val="left"/>
      <w:pPr>
        <w:ind w:left="3600" w:hanging="360"/>
      </w:pPr>
    </w:lvl>
    <w:lvl w:ilvl="5" w:tplc="15EEB466">
      <w:start w:val="1"/>
      <w:numFmt w:val="lowerLetter"/>
      <w:lvlText w:val="%6."/>
      <w:lvlJc w:val="left"/>
      <w:pPr>
        <w:ind w:left="4320" w:hanging="360"/>
      </w:pPr>
    </w:lvl>
    <w:lvl w:ilvl="6" w:tplc="361C4EC8">
      <w:start w:val="1"/>
      <w:numFmt w:val="lowerLetter"/>
      <w:lvlText w:val="%7."/>
      <w:lvlJc w:val="left"/>
      <w:pPr>
        <w:ind w:left="5040" w:hanging="360"/>
      </w:pPr>
    </w:lvl>
    <w:lvl w:ilvl="7" w:tplc="E3C233AA">
      <w:start w:val="1"/>
      <w:numFmt w:val="lowerLetter"/>
      <w:lvlText w:val="%8."/>
      <w:lvlJc w:val="left"/>
      <w:pPr>
        <w:ind w:left="5760" w:hanging="360"/>
      </w:pPr>
    </w:lvl>
    <w:lvl w:ilvl="8" w:tplc="5F024A88">
      <w:start w:val="1"/>
      <w:numFmt w:val="lowerLetter"/>
      <w:lvlText w:val="%9."/>
      <w:lvlJc w:val="left"/>
      <w:pPr>
        <w:ind w:left="6480" w:hanging="360"/>
      </w:pPr>
    </w:lvl>
  </w:abstractNum>
  <w:abstractNum w:abstractNumId="27" w15:restartNumberingAfterBreak="0">
    <w:nsid w:val="40FC3EEB"/>
    <w:multiLevelType w:val="hybridMultilevel"/>
    <w:tmpl w:val="02DC2224"/>
    <w:lvl w:ilvl="0" w:tplc="330E2FB2">
      <w:start w:val="1"/>
      <w:numFmt w:val="bullet"/>
      <w:lvlText w:val=""/>
      <w:lvlJc w:val="left"/>
      <w:pPr>
        <w:ind w:left="720" w:hanging="360"/>
      </w:pPr>
      <w:rPr>
        <w:rFonts w:ascii="Symbol" w:hAnsi="Symbol" w:cs="Symbol" w:hint="default"/>
        <w:sz w:val="18"/>
        <w:szCs w:val="18"/>
      </w:rPr>
    </w:lvl>
    <w:lvl w:ilvl="1" w:tplc="1CFEA746">
      <w:start w:val="1"/>
      <w:numFmt w:val="bullet"/>
      <w:lvlText w:val="o"/>
      <w:lvlJc w:val="left"/>
      <w:pPr>
        <w:ind w:left="1440" w:hanging="360"/>
      </w:pPr>
      <w:rPr>
        <w:rFonts w:ascii="Courier New" w:hAnsi="Courier New" w:cs="Courier New" w:hint="default"/>
      </w:rPr>
    </w:lvl>
    <w:lvl w:ilvl="2" w:tplc="990C0C0C">
      <w:start w:val="1"/>
      <w:numFmt w:val="bullet"/>
      <w:lvlText w:val=""/>
      <w:lvlJc w:val="left"/>
      <w:pPr>
        <w:ind w:left="2160" w:hanging="360"/>
      </w:pPr>
      <w:rPr>
        <w:rFonts w:ascii="Wingdings" w:hAnsi="Wingdings" w:cs="Wingdings" w:hint="default"/>
      </w:rPr>
    </w:lvl>
    <w:lvl w:ilvl="3" w:tplc="65F8610A">
      <w:start w:val="1"/>
      <w:numFmt w:val="bullet"/>
      <w:lvlText w:val=""/>
      <w:lvlJc w:val="left"/>
      <w:pPr>
        <w:ind w:left="2880" w:hanging="360"/>
      </w:pPr>
      <w:rPr>
        <w:rFonts w:ascii="Symbol" w:hAnsi="Symbol" w:cs="Symbol" w:hint="default"/>
      </w:rPr>
    </w:lvl>
    <w:lvl w:ilvl="4" w:tplc="36A4A422">
      <w:start w:val="1"/>
      <w:numFmt w:val="bullet"/>
      <w:lvlText w:val="o"/>
      <w:lvlJc w:val="left"/>
      <w:pPr>
        <w:ind w:left="3600" w:hanging="360"/>
      </w:pPr>
      <w:rPr>
        <w:rFonts w:ascii="Courier New" w:hAnsi="Courier New" w:cs="Courier New" w:hint="default"/>
      </w:rPr>
    </w:lvl>
    <w:lvl w:ilvl="5" w:tplc="4DFAD170">
      <w:start w:val="1"/>
      <w:numFmt w:val="bullet"/>
      <w:lvlText w:val=""/>
      <w:lvlJc w:val="left"/>
      <w:pPr>
        <w:ind w:left="4320" w:hanging="360"/>
      </w:pPr>
      <w:rPr>
        <w:rFonts w:ascii="Wingdings" w:hAnsi="Wingdings" w:cs="Wingdings" w:hint="default"/>
      </w:rPr>
    </w:lvl>
    <w:lvl w:ilvl="6" w:tplc="394C979C">
      <w:start w:val="1"/>
      <w:numFmt w:val="bullet"/>
      <w:lvlText w:val=""/>
      <w:lvlJc w:val="left"/>
      <w:pPr>
        <w:ind w:left="5040" w:hanging="360"/>
      </w:pPr>
      <w:rPr>
        <w:rFonts w:ascii="Symbol" w:hAnsi="Symbol" w:cs="Symbol" w:hint="default"/>
      </w:rPr>
    </w:lvl>
    <w:lvl w:ilvl="7" w:tplc="DB200BE6">
      <w:start w:val="1"/>
      <w:numFmt w:val="bullet"/>
      <w:lvlText w:val="o"/>
      <w:lvlJc w:val="left"/>
      <w:pPr>
        <w:ind w:left="5760" w:hanging="360"/>
      </w:pPr>
      <w:rPr>
        <w:rFonts w:ascii="Courier New" w:hAnsi="Courier New" w:cs="Courier New" w:hint="default"/>
      </w:rPr>
    </w:lvl>
    <w:lvl w:ilvl="8" w:tplc="D67A8982">
      <w:start w:val="1"/>
      <w:numFmt w:val="bullet"/>
      <w:lvlText w:val=""/>
      <w:lvlJc w:val="left"/>
      <w:pPr>
        <w:ind w:left="6480" w:hanging="360"/>
      </w:pPr>
      <w:rPr>
        <w:rFonts w:ascii="Wingdings" w:hAnsi="Wingdings" w:cs="Wingdings" w:hint="default"/>
      </w:rPr>
    </w:lvl>
  </w:abstractNum>
  <w:abstractNum w:abstractNumId="28" w15:restartNumberingAfterBreak="0">
    <w:nsid w:val="4CF108D1"/>
    <w:multiLevelType w:val="hybridMultilevel"/>
    <w:tmpl w:val="D3DE7B2A"/>
    <w:lvl w:ilvl="0" w:tplc="6130FAAE">
      <w:start w:val="1"/>
      <w:numFmt w:val="bullet"/>
      <w:lvlText w:val=""/>
      <w:lvlJc w:val="left"/>
      <w:pPr>
        <w:ind w:left="720" w:hanging="360"/>
      </w:pPr>
      <w:rPr>
        <w:rFonts w:ascii="Symbol" w:hAnsi="Symbol" w:cs="Symbol" w:hint="default"/>
        <w:sz w:val="18"/>
        <w:szCs w:val="18"/>
      </w:rPr>
    </w:lvl>
    <w:lvl w:ilvl="1" w:tplc="B13CBD92">
      <w:start w:val="1"/>
      <w:numFmt w:val="bullet"/>
      <w:lvlText w:val="o"/>
      <w:lvlJc w:val="left"/>
      <w:pPr>
        <w:ind w:left="1440" w:hanging="360"/>
      </w:pPr>
      <w:rPr>
        <w:rFonts w:ascii="Courier New" w:hAnsi="Courier New" w:cs="Courier New" w:hint="default"/>
      </w:rPr>
    </w:lvl>
    <w:lvl w:ilvl="2" w:tplc="050AD22A">
      <w:start w:val="1"/>
      <w:numFmt w:val="bullet"/>
      <w:lvlText w:val=""/>
      <w:lvlJc w:val="left"/>
      <w:pPr>
        <w:ind w:left="2160" w:hanging="360"/>
      </w:pPr>
      <w:rPr>
        <w:rFonts w:ascii="Wingdings" w:hAnsi="Wingdings" w:cs="Wingdings" w:hint="default"/>
      </w:rPr>
    </w:lvl>
    <w:lvl w:ilvl="3" w:tplc="172E830A">
      <w:start w:val="1"/>
      <w:numFmt w:val="bullet"/>
      <w:lvlText w:val=""/>
      <w:lvlJc w:val="left"/>
      <w:pPr>
        <w:ind w:left="2880" w:hanging="360"/>
      </w:pPr>
      <w:rPr>
        <w:rFonts w:ascii="Symbol" w:hAnsi="Symbol" w:cs="Symbol" w:hint="default"/>
      </w:rPr>
    </w:lvl>
    <w:lvl w:ilvl="4" w:tplc="991C430E">
      <w:start w:val="1"/>
      <w:numFmt w:val="bullet"/>
      <w:lvlText w:val="o"/>
      <w:lvlJc w:val="left"/>
      <w:pPr>
        <w:ind w:left="3600" w:hanging="360"/>
      </w:pPr>
      <w:rPr>
        <w:rFonts w:ascii="Courier New" w:hAnsi="Courier New" w:cs="Courier New" w:hint="default"/>
      </w:rPr>
    </w:lvl>
    <w:lvl w:ilvl="5" w:tplc="F00C914A">
      <w:start w:val="1"/>
      <w:numFmt w:val="bullet"/>
      <w:lvlText w:val=""/>
      <w:lvlJc w:val="left"/>
      <w:pPr>
        <w:ind w:left="4320" w:hanging="360"/>
      </w:pPr>
      <w:rPr>
        <w:rFonts w:ascii="Wingdings" w:hAnsi="Wingdings" w:cs="Wingdings" w:hint="default"/>
      </w:rPr>
    </w:lvl>
    <w:lvl w:ilvl="6" w:tplc="408EE582">
      <w:start w:val="1"/>
      <w:numFmt w:val="bullet"/>
      <w:lvlText w:val=""/>
      <w:lvlJc w:val="left"/>
      <w:pPr>
        <w:ind w:left="5040" w:hanging="360"/>
      </w:pPr>
      <w:rPr>
        <w:rFonts w:ascii="Symbol" w:hAnsi="Symbol" w:cs="Symbol" w:hint="default"/>
      </w:rPr>
    </w:lvl>
    <w:lvl w:ilvl="7" w:tplc="5956B458">
      <w:start w:val="1"/>
      <w:numFmt w:val="bullet"/>
      <w:lvlText w:val="o"/>
      <w:lvlJc w:val="left"/>
      <w:pPr>
        <w:ind w:left="5760" w:hanging="360"/>
      </w:pPr>
      <w:rPr>
        <w:rFonts w:ascii="Courier New" w:hAnsi="Courier New" w:cs="Courier New" w:hint="default"/>
      </w:rPr>
    </w:lvl>
    <w:lvl w:ilvl="8" w:tplc="39700F0C">
      <w:start w:val="1"/>
      <w:numFmt w:val="bullet"/>
      <w:lvlText w:val=""/>
      <w:lvlJc w:val="left"/>
      <w:pPr>
        <w:ind w:left="6480" w:hanging="360"/>
      </w:pPr>
      <w:rPr>
        <w:rFonts w:ascii="Wingdings" w:hAnsi="Wingdings" w:cs="Wingdings" w:hint="default"/>
      </w:rPr>
    </w:lvl>
  </w:abstractNum>
  <w:abstractNum w:abstractNumId="29" w15:restartNumberingAfterBreak="0">
    <w:nsid w:val="4D25532E"/>
    <w:multiLevelType w:val="hybridMultilevel"/>
    <w:tmpl w:val="9B14DA86"/>
    <w:lvl w:ilvl="0" w:tplc="ED7C3E60">
      <w:start w:val="1"/>
      <w:numFmt w:val="bullet"/>
      <w:lvlText w:val=""/>
      <w:lvlJc w:val="left"/>
      <w:pPr>
        <w:ind w:left="720" w:hanging="360"/>
      </w:pPr>
      <w:rPr>
        <w:rFonts w:ascii="Symbol" w:hAnsi="Symbol" w:cs="Symbol" w:hint="default"/>
        <w:sz w:val="18"/>
        <w:szCs w:val="18"/>
      </w:rPr>
    </w:lvl>
    <w:lvl w:ilvl="1" w:tplc="621AE248">
      <w:start w:val="1"/>
      <w:numFmt w:val="bullet"/>
      <w:lvlText w:val="o"/>
      <w:lvlJc w:val="left"/>
      <w:pPr>
        <w:ind w:left="1440" w:hanging="360"/>
      </w:pPr>
      <w:rPr>
        <w:rFonts w:ascii="Courier New" w:hAnsi="Courier New" w:cs="Courier New" w:hint="default"/>
      </w:rPr>
    </w:lvl>
    <w:lvl w:ilvl="2" w:tplc="822EBC70">
      <w:start w:val="1"/>
      <w:numFmt w:val="bullet"/>
      <w:lvlText w:val=""/>
      <w:lvlJc w:val="left"/>
      <w:pPr>
        <w:ind w:left="2160" w:hanging="360"/>
      </w:pPr>
      <w:rPr>
        <w:rFonts w:ascii="Wingdings" w:hAnsi="Wingdings" w:cs="Wingdings" w:hint="default"/>
      </w:rPr>
    </w:lvl>
    <w:lvl w:ilvl="3" w:tplc="B1C20466">
      <w:start w:val="1"/>
      <w:numFmt w:val="bullet"/>
      <w:lvlText w:val=""/>
      <w:lvlJc w:val="left"/>
      <w:pPr>
        <w:ind w:left="2880" w:hanging="360"/>
      </w:pPr>
      <w:rPr>
        <w:rFonts w:ascii="Symbol" w:hAnsi="Symbol" w:cs="Symbol" w:hint="default"/>
      </w:rPr>
    </w:lvl>
    <w:lvl w:ilvl="4" w:tplc="3668853A">
      <w:start w:val="1"/>
      <w:numFmt w:val="bullet"/>
      <w:lvlText w:val="o"/>
      <w:lvlJc w:val="left"/>
      <w:pPr>
        <w:ind w:left="3600" w:hanging="360"/>
      </w:pPr>
      <w:rPr>
        <w:rFonts w:ascii="Courier New" w:hAnsi="Courier New" w:cs="Courier New" w:hint="default"/>
      </w:rPr>
    </w:lvl>
    <w:lvl w:ilvl="5" w:tplc="72186BEC">
      <w:start w:val="1"/>
      <w:numFmt w:val="bullet"/>
      <w:lvlText w:val=""/>
      <w:lvlJc w:val="left"/>
      <w:pPr>
        <w:ind w:left="4320" w:hanging="360"/>
      </w:pPr>
      <w:rPr>
        <w:rFonts w:ascii="Wingdings" w:hAnsi="Wingdings" w:cs="Wingdings" w:hint="default"/>
      </w:rPr>
    </w:lvl>
    <w:lvl w:ilvl="6" w:tplc="942025E6">
      <w:start w:val="1"/>
      <w:numFmt w:val="bullet"/>
      <w:lvlText w:val=""/>
      <w:lvlJc w:val="left"/>
      <w:pPr>
        <w:ind w:left="5040" w:hanging="360"/>
      </w:pPr>
      <w:rPr>
        <w:rFonts w:ascii="Symbol" w:hAnsi="Symbol" w:cs="Symbol" w:hint="default"/>
      </w:rPr>
    </w:lvl>
    <w:lvl w:ilvl="7" w:tplc="308E40C2">
      <w:start w:val="1"/>
      <w:numFmt w:val="bullet"/>
      <w:lvlText w:val="o"/>
      <w:lvlJc w:val="left"/>
      <w:pPr>
        <w:ind w:left="5760" w:hanging="360"/>
      </w:pPr>
      <w:rPr>
        <w:rFonts w:ascii="Courier New" w:hAnsi="Courier New" w:cs="Courier New" w:hint="default"/>
      </w:rPr>
    </w:lvl>
    <w:lvl w:ilvl="8" w:tplc="AE14AF56">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EED2319"/>
    <w:multiLevelType w:val="hybridMultilevel"/>
    <w:tmpl w:val="65723D3C"/>
    <w:lvl w:ilvl="0" w:tplc="AF3AC62A">
      <w:start w:val="1"/>
      <w:numFmt w:val="bullet"/>
      <w:lvlText w:val=""/>
      <w:lvlJc w:val="left"/>
      <w:pPr>
        <w:ind w:left="720" w:hanging="360"/>
      </w:pPr>
      <w:rPr>
        <w:rFonts w:ascii="Symbol" w:hAnsi="Symbol" w:cs="Symbol" w:hint="default"/>
        <w:sz w:val="18"/>
        <w:szCs w:val="18"/>
      </w:rPr>
    </w:lvl>
    <w:lvl w:ilvl="1" w:tplc="B1B0554A">
      <w:start w:val="1"/>
      <w:numFmt w:val="bullet"/>
      <w:lvlText w:val="o"/>
      <w:lvlJc w:val="left"/>
      <w:pPr>
        <w:ind w:left="1440" w:hanging="360"/>
      </w:pPr>
      <w:rPr>
        <w:rFonts w:ascii="Courier New" w:hAnsi="Courier New" w:cs="Courier New" w:hint="default"/>
      </w:rPr>
    </w:lvl>
    <w:lvl w:ilvl="2" w:tplc="5B7034E6">
      <w:start w:val="1"/>
      <w:numFmt w:val="bullet"/>
      <w:lvlText w:val=""/>
      <w:lvlJc w:val="left"/>
      <w:pPr>
        <w:ind w:left="2160" w:hanging="360"/>
      </w:pPr>
      <w:rPr>
        <w:rFonts w:ascii="Wingdings" w:hAnsi="Wingdings" w:cs="Wingdings" w:hint="default"/>
      </w:rPr>
    </w:lvl>
    <w:lvl w:ilvl="3" w:tplc="D61A424E">
      <w:start w:val="1"/>
      <w:numFmt w:val="bullet"/>
      <w:lvlText w:val=""/>
      <w:lvlJc w:val="left"/>
      <w:pPr>
        <w:ind w:left="2880" w:hanging="360"/>
      </w:pPr>
      <w:rPr>
        <w:rFonts w:ascii="Symbol" w:hAnsi="Symbol" w:cs="Symbol" w:hint="default"/>
      </w:rPr>
    </w:lvl>
    <w:lvl w:ilvl="4" w:tplc="0B806EF2">
      <w:start w:val="1"/>
      <w:numFmt w:val="bullet"/>
      <w:lvlText w:val="o"/>
      <w:lvlJc w:val="left"/>
      <w:pPr>
        <w:ind w:left="3600" w:hanging="360"/>
      </w:pPr>
      <w:rPr>
        <w:rFonts w:ascii="Courier New" w:hAnsi="Courier New" w:cs="Courier New" w:hint="default"/>
      </w:rPr>
    </w:lvl>
    <w:lvl w:ilvl="5" w:tplc="C9E04502">
      <w:start w:val="1"/>
      <w:numFmt w:val="bullet"/>
      <w:lvlText w:val=""/>
      <w:lvlJc w:val="left"/>
      <w:pPr>
        <w:ind w:left="4320" w:hanging="360"/>
      </w:pPr>
      <w:rPr>
        <w:rFonts w:ascii="Wingdings" w:hAnsi="Wingdings" w:cs="Wingdings" w:hint="default"/>
      </w:rPr>
    </w:lvl>
    <w:lvl w:ilvl="6" w:tplc="CD9C8550">
      <w:start w:val="1"/>
      <w:numFmt w:val="bullet"/>
      <w:lvlText w:val=""/>
      <w:lvlJc w:val="left"/>
      <w:pPr>
        <w:ind w:left="5040" w:hanging="360"/>
      </w:pPr>
      <w:rPr>
        <w:rFonts w:ascii="Symbol" w:hAnsi="Symbol" w:cs="Symbol" w:hint="default"/>
      </w:rPr>
    </w:lvl>
    <w:lvl w:ilvl="7" w:tplc="F7CCD2C4">
      <w:start w:val="1"/>
      <w:numFmt w:val="bullet"/>
      <w:lvlText w:val="o"/>
      <w:lvlJc w:val="left"/>
      <w:pPr>
        <w:ind w:left="5760" w:hanging="360"/>
      </w:pPr>
      <w:rPr>
        <w:rFonts w:ascii="Courier New" w:hAnsi="Courier New" w:cs="Courier New" w:hint="default"/>
      </w:rPr>
    </w:lvl>
    <w:lvl w:ilvl="8" w:tplc="34F60AB2">
      <w:start w:val="1"/>
      <w:numFmt w:val="bullet"/>
      <w:lvlText w:val=""/>
      <w:lvlJc w:val="left"/>
      <w:pPr>
        <w:ind w:left="6480" w:hanging="360"/>
      </w:pPr>
      <w:rPr>
        <w:rFonts w:ascii="Wingdings" w:hAnsi="Wingdings" w:cs="Wingdings" w:hint="default"/>
      </w:rPr>
    </w:lvl>
  </w:abstractNum>
  <w:abstractNum w:abstractNumId="32" w15:restartNumberingAfterBreak="0">
    <w:nsid w:val="506C7C95"/>
    <w:multiLevelType w:val="hybridMultilevel"/>
    <w:tmpl w:val="546AF388"/>
    <w:lvl w:ilvl="0" w:tplc="49EA2DC0">
      <w:start w:val="1"/>
      <w:numFmt w:val="bullet"/>
      <w:lvlText w:val=""/>
      <w:lvlJc w:val="left"/>
      <w:pPr>
        <w:ind w:left="720" w:hanging="360"/>
      </w:pPr>
      <w:rPr>
        <w:rFonts w:ascii="Symbol" w:hAnsi="Symbol" w:cs="Symbol" w:hint="default"/>
        <w:sz w:val="18"/>
        <w:szCs w:val="18"/>
      </w:rPr>
    </w:lvl>
    <w:lvl w:ilvl="1" w:tplc="7FAEC54A">
      <w:start w:val="1"/>
      <w:numFmt w:val="bullet"/>
      <w:lvlText w:val="o"/>
      <w:lvlJc w:val="left"/>
      <w:pPr>
        <w:ind w:left="1440" w:hanging="360"/>
      </w:pPr>
      <w:rPr>
        <w:rFonts w:ascii="Courier New" w:hAnsi="Courier New" w:cs="Courier New" w:hint="default"/>
      </w:rPr>
    </w:lvl>
    <w:lvl w:ilvl="2" w:tplc="44026D12">
      <w:start w:val="1"/>
      <w:numFmt w:val="bullet"/>
      <w:lvlText w:val=""/>
      <w:lvlJc w:val="left"/>
      <w:pPr>
        <w:ind w:left="2160" w:hanging="360"/>
      </w:pPr>
      <w:rPr>
        <w:rFonts w:ascii="Wingdings" w:hAnsi="Wingdings" w:cs="Wingdings" w:hint="default"/>
      </w:rPr>
    </w:lvl>
    <w:lvl w:ilvl="3" w:tplc="CDF47DEE">
      <w:start w:val="1"/>
      <w:numFmt w:val="bullet"/>
      <w:lvlText w:val=""/>
      <w:lvlJc w:val="left"/>
      <w:pPr>
        <w:ind w:left="2880" w:hanging="360"/>
      </w:pPr>
      <w:rPr>
        <w:rFonts w:ascii="Symbol" w:hAnsi="Symbol" w:cs="Symbol" w:hint="default"/>
      </w:rPr>
    </w:lvl>
    <w:lvl w:ilvl="4" w:tplc="8834DE6E">
      <w:start w:val="1"/>
      <w:numFmt w:val="bullet"/>
      <w:lvlText w:val="o"/>
      <w:lvlJc w:val="left"/>
      <w:pPr>
        <w:ind w:left="3600" w:hanging="360"/>
      </w:pPr>
      <w:rPr>
        <w:rFonts w:ascii="Courier New" w:hAnsi="Courier New" w:cs="Courier New" w:hint="default"/>
      </w:rPr>
    </w:lvl>
    <w:lvl w:ilvl="5" w:tplc="E356F576">
      <w:start w:val="1"/>
      <w:numFmt w:val="bullet"/>
      <w:lvlText w:val=""/>
      <w:lvlJc w:val="left"/>
      <w:pPr>
        <w:ind w:left="4320" w:hanging="360"/>
      </w:pPr>
      <w:rPr>
        <w:rFonts w:ascii="Wingdings" w:hAnsi="Wingdings" w:cs="Wingdings" w:hint="default"/>
      </w:rPr>
    </w:lvl>
    <w:lvl w:ilvl="6" w:tplc="642EA5C8">
      <w:start w:val="1"/>
      <w:numFmt w:val="bullet"/>
      <w:lvlText w:val=""/>
      <w:lvlJc w:val="left"/>
      <w:pPr>
        <w:ind w:left="5040" w:hanging="360"/>
      </w:pPr>
      <w:rPr>
        <w:rFonts w:ascii="Symbol" w:hAnsi="Symbol" w:cs="Symbol" w:hint="default"/>
      </w:rPr>
    </w:lvl>
    <w:lvl w:ilvl="7" w:tplc="6682DF68">
      <w:start w:val="1"/>
      <w:numFmt w:val="bullet"/>
      <w:lvlText w:val="o"/>
      <w:lvlJc w:val="left"/>
      <w:pPr>
        <w:ind w:left="5760" w:hanging="360"/>
      </w:pPr>
      <w:rPr>
        <w:rFonts w:ascii="Courier New" w:hAnsi="Courier New" w:cs="Courier New" w:hint="default"/>
      </w:rPr>
    </w:lvl>
    <w:lvl w:ilvl="8" w:tplc="3A7C03EE">
      <w:start w:val="1"/>
      <w:numFmt w:val="bullet"/>
      <w:lvlText w:val=""/>
      <w:lvlJc w:val="left"/>
      <w:pPr>
        <w:ind w:left="6480" w:hanging="360"/>
      </w:pPr>
      <w:rPr>
        <w:rFonts w:ascii="Wingdings" w:hAnsi="Wingdings" w:cs="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2B95680"/>
    <w:multiLevelType w:val="hybridMultilevel"/>
    <w:tmpl w:val="80E8A45A"/>
    <w:lvl w:ilvl="0" w:tplc="C1264CEA">
      <w:start w:val="1"/>
      <w:numFmt w:val="bullet"/>
      <w:lvlText w:val=""/>
      <w:lvlJc w:val="left"/>
      <w:pPr>
        <w:ind w:left="720" w:hanging="360"/>
      </w:pPr>
      <w:rPr>
        <w:rFonts w:ascii="Symbol" w:hAnsi="Symbol" w:cs="Symbol" w:hint="default"/>
        <w:sz w:val="18"/>
        <w:szCs w:val="18"/>
      </w:rPr>
    </w:lvl>
    <w:lvl w:ilvl="1" w:tplc="0420889E">
      <w:start w:val="1"/>
      <w:numFmt w:val="bullet"/>
      <w:lvlText w:val="o"/>
      <w:lvlJc w:val="left"/>
      <w:pPr>
        <w:ind w:left="1440" w:hanging="360"/>
      </w:pPr>
      <w:rPr>
        <w:rFonts w:ascii="Courier New" w:hAnsi="Courier New" w:cs="Courier New" w:hint="default"/>
      </w:rPr>
    </w:lvl>
    <w:lvl w:ilvl="2" w:tplc="A2504CB4">
      <w:start w:val="1"/>
      <w:numFmt w:val="bullet"/>
      <w:lvlText w:val=""/>
      <w:lvlJc w:val="left"/>
      <w:pPr>
        <w:ind w:left="2160" w:hanging="360"/>
      </w:pPr>
      <w:rPr>
        <w:rFonts w:ascii="Wingdings" w:hAnsi="Wingdings" w:cs="Wingdings" w:hint="default"/>
      </w:rPr>
    </w:lvl>
    <w:lvl w:ilvl="3" w:tplc="060EB8AE">
      <w:start w:val="1"/>
      <w:numFmt w:val="bullet"/>
      <w:lvlText w:val=""/>
      <w:lvlJc w:val="left"/>
      <w:pPr>
        <w:ind w:left="2880" w:hanging="360"/>
      </w:pPr>
      <w:rPr>
        <w:rFonts w:ascii="Symbol" w:hAnsi="Symbol" w:cs="Symbol" w:hint="default"/>
      </w:rPr>
    </w:lvl>
    <w:lvl w:ilvl="4" w:tplc="61A676CA">
      <w:start w:val="1"/>
      <w:numFmt w:val="bullet"/>
      <w:lvlText w:val="o"/>
      <w:lvlJc w:val="left"/>
      <w:pPr>
        <w:ind w:left="3600" w:hanging="360"/>
      </w:pPr>
      <w:rPr>
        <w:rFonts w:ascii="Courier New" w:hAnsi="Courier New" w:cs="Courier New" w:hint="default"/>
      </w:rPr>
    </w:lvl>
    <w:lvl w:ilvl="5" w:tplc="8FF8C4AE">
      <w:start w:val="1"/>
      <w:numFmt w:val="bullet"/>
      <w:lvlText w:val=""/>
      <w:lvlJc w:val="left"/>
      <w:pPr>
        <w:ind w:left="4320" w:hanging="360"/>
      </w:pPr>
      <w:rPr>
        <w:rFonts w:ascii="Wingdings" w:hAnsi="Wingdings" w:cs="Wingdings" w:hint="default"/>
      </w:rPr>
    </w:lvl>
    <w:lvl w:ilvl="6" w:tplc="DACA2678">
      <w:start w:val="1"/>
      <w:numFmt w:val="bullet"/>
      <w:lvlText w:val=""/>
      <w:lvlJc w:val="left"/>
      <w:pPr>
        <w:ind w:left="5040" w:hanging="360"/>
      </w:pPr>
      <w:rPr>
        <w:rFonts w:ascii="Symbol" w:hAnsi="Symbol" w:cs="Symbol" w:hint="default"/>
      </w:rPr>
    </w:lvl>
    <w:lvl w:ilvl="7" w:tplc="1B1A2C66">
      <w:start w:val="1"/>
      <w:numFmt w:val="bullet"/>
      <w:lvlText w:val="o"/>
      <w:lvlJc w:val="left"/>
      <w:pPr>
        <w:ind w:left="5760" w:hanging="360"/>
      </w:pPr>
      <w:rPr>
        <w:rFonts w:ascii="Courier New" w:hAnsi="Courier New" w:cs="Courier New" w:hint="default"/>
      </w:rPr>
    </w:lvl>
    <w:lvl w:ilvl="8" w:tplc="BB96E2A2">
      <w:start w:val="1"/>
      <w:numFmt w:val="bullet"/>
      <w:lvlText w:val=""/>
      <w:lvlJc w:val="left"/>
      <w:pPr>
        <w:ind w:left="6480" w:hanging="360"/>
      </w:pPr>
      <w:rPr>
        <w:rFonts w:ascii="Wingdings" w:hAnsi="Wingdings" w:cs="Wingdings" w:hint="default"/>
      </w:rPr>
    </w:lvl>
  </w:abstractNum>
  <w:abstractNum w:abstractNumId="35" w15:restartNumberingAfterBreak="0">
    <w:nsid w:val="54551A78"/>
    <w:multiLevelType w:val="hybridMultilevel"/>
    <w:tmpl w:val="22C8B1BE"/>
    <w:lvl w:ilvl="0" w:tplc="60CCF6F8">
      <w:start w:val="1"/>
      <w:numFmt w:val="bullet"/>
      <w:lvlText w:val=""/>
      <w:lvlJc w:val="left"/>
      <w:pPr>
        <w:ind w:left="720" w:hanging="360"/>
      </w:pPr>
      <w:rPr>
        <w:rFonts w:ascii="Symbol" w:hAnsi="Symbol" w:cs="Symbol" w:hint="default"/>
        <w:sz w:val="18"/>
        <w:szCs w:val="18"/>
      </w:rPr>
    </w:lvl>
    <w:lvl w:ilvl="1" w:tplc="345E8BFA">
      <w:start w:val="1"/>
      <w:numFmt w:val="bullet"/>
      <w:lvlText w:val="o"/>
      <w:lvlJc w:val="left"/>
      <w:pPr>
        <w:ind w:left="1440" w:hanging="360"/>
      </w:pPr>
      <w:rPr>
        <w:rFonts w:ascii="Courier New" w:hAnsi="Courier New" w:cs="Courier New" w:hint="default"/>
      </w:rPr>
    </w:lvl>
    <w:lvl w:ilvl="2" w:tplc="66FAFDEA">
      <w:start w:val="1"/>
      <w:numFmt w:val="bullet"/>
      <w:lvlText w:val=""/>
      <w:lvlJc w:val="left"/>
      <w:pPr>
        <w:ind w:left="2160" w:hanging="360"/>
      </w:pPr>
      <w:rPr>
        <w:rFonts w:ascii="Wingdings" w:hAnsi="Wingdings" w:cs="Wingdings" w:hint="default"/>
      </w:rPr>
    </w:lvl>
    <w:lvl w:ilvl="3" w:tplc="9DFA0138">
      <w:start w:val="1"/>
      <w:numFmt w:val="bullet"/>
      <w:lvlText w:val=""/>
      <w:lvlJc w:val="left"/>
      <w:pPr>
        <w:ind w:left="2880" w:hanging="360"/>
      </w:pPr>
      <w:rPr>
        <w:rFonts w:ascii="Symbol" w:hAnsi="Symbol" w:cs="Symbol" w:hint="default"/>
      </w:rPr>
    </w:lvl>
    <w:lvl w:ilvl="4" w:tplc="00CCDC1E">
      <w:start w:val="1"/>
      <w:numFmt w:val="bullet"/>
      <w:lvlText w:val="o"/>
      <w:lvlJc w:val="left"/>
      <w:pPr>
        <w:ind w:left="3600" w:hanging="360"/>
      </w:pPr>
      <w:rPr>
        <w:rFonts w:ascii="Courier New" w:hAnsi="Courier New" w:cs="Courier New" w:hint="default"/>
      </w:rPr>
    </w:lvl>
    <w:lvl w:ilvl="5" w:tplc="2910A81A">
      <w:start w:val="1"/>
      <w:numFmt w:val="bullet"/>
      <w:lvlText w:val=""/>
      <w:lvlJc w:val="left"/>
      <w:pPr>
        <w:ind w:left="4320" w:hanging="360"/>
      </w:pPr>
      <w:rPr>
        <w:rFonts w:ascii="Wingdings" w:hAnsi="Wingdings" w:cs="Wingdings" w:hint="default"/>
      </w:rPr>
    </w:lvl>
    <w:lvl w:ilvl="6" w:tplc="8F6812CE">
      <w:start w:val="1"/>
      <w:numFmt w:val="bullet"/>
      <w:lvlText w:val=""/>
      <w:lvlJc w:val="left"/>
      <w:pPr>
        <w:ind w:left="5040" w:hanging="360"/>
      </w:pPr>
      <w:rPr>
        <w:rFonts w:ascii="Symbol" w:hAnsi="Symbol" w:cs="Symbol" w:hint="default"/>
      </w:rPr>
    </w:lvl>
    <w:lvl w:ilvl="7" w:tplc="D922696A">
      <w:start w:val="1"/>
      <w:numFmt w:val="bullet"/>
      <w:lvlText w:val="o"/>
      <w:lvlJc w:val="left"/>
      <w:pPr>
        <w:ind w:left="5760" w:hanging="360"/>
      </w:pPr>
      <w:rPr>
        <w:rFonts w:ascii="Courier New" w:hAnsi="Courier New" w:cs="Courier New" w:hint="default"/>
      </w:rPr>
    </w:lvl>
    <w:lvl w:ilvl="8" w:tplc="88661874">
      <w:start w:val="1"/>
      <w:numFmt w:val="bullet"/>
      <w:lvlText w:val=""/>
      <w:lvlJc w:val="left"/>
      <w:pPr>
        <w:ind w:left="6480" w:hanging="360"/>
      </w:pPr>
      <w:rPr>
        <w:rFonts w:ascii="Wingdings" w:hAnsi="Wingdings" w:cs="Wingdings" w:hint="default"/>
      </w:rPr>
    </w:lvl>
  </w:abstractNum>
  <w:abstractNum w:abstractNumId="3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7E17BD"/>
    <w:multiLevelType w:val="hybridMultilevel"/>
    <w:tmpl w:val="CF48A036"/>
    <w:lvl w:ilvl="0" w:tplc="D5BC2688">
      <w:start w:val="1"/>
      <w:numFmt w:val="bullet"/>
      <w:lvlText w:val=""/>
      <w:lvlJc w:val="left"/>
      <w:pPr>
        <w:ind w:left="720" w:hanging="360"/>
      </w:pPr>
      <w:rPr>
        <w:rFonts w:ascii="Symbol" w:hAnsi="Symbol" w:cs="Symbol" w:hint="default"/>
        <w:sz w:val="18"/>
        <w:szCs w:val="18"/>
      </w:rPr>
    </w:lvl>
    <w:lvl w:ilvl="1" w:tplc="A72E3772">
      <w:start w:val="1"/>
      <w:numFmt w:val="bullet"/>
      <w:lvlText w:val="o"/>
      <w:lvlJc w:val="left"/>
      <w:pPr>
        <w:ind w:left="1440" w:hanging="360"/>
      </w:pPr>
      <w:rPr>
        <w:rFonts w:ascii="Courier New" w:hAnsi="Courier New" w:cs="Courier New" w:hint="default"/>
      </w:rPr>
    </w:lvl>
    <w:lvl w:ilvl="2" w:tplc="60982DD2">
      <w:start w:val="1"/>
      <w:numFmt w:val="bullet"/>
      <w:lvlText w:val=""/>
      <w:lvlJc w:val="left"/>
      <w:pPr>
        <w:ind w:left="2160" w:hanging="360"/>
      </w:pPr>
      <w:rPr>
        <w:rFonts w:ascii="Wingdings" w:hAnsi="Wingdings" w:cs="Wingdings" w:hint="default"/>
      </w:rPr>
    </w:lvl>
    <w:lvl w:ilvl="3" w:tplc="152A70C6">
      <w:start w:val="1"/>
      <w:numFmt w:val="bullet"/>
      <w:lvlText w:val=""/>
      <w:lvlJc w:val="left"/>
      <w:pPr>
        <w:ind w:left="2880" w:hanging="360"/>
      </w:pPr>
      <w:rPr>
        <w:rFonts w:ascii="Symbol" w:hAnsi="Symbol" w:cs="Symbol" w:hint="default"/>
      </w:rPr>
    </w:lvl>
    <w:lvl w:ilvl="4" w:tplc="FEE41802">
      <w:start w:val="1"/>
      <w:numFmt w:val="bullet"/>
      <w:lvlText w:val="o"/>
      <w:lvlJc w:val="left"/>
      <w:pPr>
        <w:ind w:left="3600" w:hanging="360"/>
      </w:pPr>
      <w:rPr>
        <w:rFonts w:ascii="Courier New" w:hAnsi="Courier New" w:cs="Courier New" w:hint="default"/>
      </w:rPr>
    </w:lvl>
    <w:lvl w:ilvl="5" w:tplc="51DE2DD0">
      <w:start w:val="1"/>
      <w:numFmt w:val="bullet"/>
      <w:lvlText w:val=""/>
      <w:lvlJc w:val="left"/>
      <w:pPr>
        <w:ind w:left="4320" w:hanging="360"/>
      </w:pPr>
      <w:rPr>
        <w:rFonts w:ascii="Wingdings" w:hAnsi="Wingdings" w:cs="Wingdings" w:hint="default"/>
      </w:rPr>
    </w:lvl>
    <w:lvl w:ilvl="6" w:tplc="0D40B886">
      <w:start w:val="1"/>
      <w:numFmt w:val="bullet"/>
      <w:lvlText w:val=""/>
      <w:lvlJc w:val="left"/>
      <w:pPr>
        <w:ind w:left="5040" w:hanging="360"/>
      </w:pPr>
      <w:rPr>
        <w:rFonts w:ascii="Symbol" w:hAnsi="Symbol" w:cs="Symbol" w:hint="default"/>
      </w:rPr>
    </w:lvl>
    <w:lvl w:ilvl="7" w:tplc="5B60C492">
      <w:start w:val="1"/>
      <w:numFmt w:val="bullet"/>
      <w:lvlText w:val="o"/>
      <w:lvlJc w:val="left"/>
      <w:pPr>
        <w:ind w:left="5760" w:hanging="360"/>
      </w:pPr>
      <w:rPr>
        <w:rFonts w:ascii="Courier New" w:hAnsi="Courier New" w:cs="Courier New" w:hint="default"/>
      </w:rPr>
    </w:lvl>
    <w:lvl w:ilvl="8" w:tplc="B36E18E0">
      <w:start w:val="1"/>
      <w:numFmt w:val="bullet"/>
      <w:lvlText w:val=""/>
      <w:lvlJc w:val="left"/>
      <w:pPr>
        <w:ind w:left="6480" w:hanging="360"/>
      </w:pPr>
      <w:rPr>
        <w:rFonts w:ascii="Wingdings" w:hAnsi="Wingdings" w:cs="Wingdings" w:hint="default"/>
      </w:rPr>
    </w:lvl>
  </w:abstractNum>
  <w:abstractNum w:abstractNumId="40" w15:restartNumberingAfterBreak="0">
    <w:nsid w:val="63A92185"/>
    <w:multiLevelType w:val="hybridMultilevel"/>
    <w:tmpl w:val="2BE09C94"/>
    <w:lvl w:ilvl="0" w:tplc="88F47B2C">
      <w:start w:val="1"/>
      <w:numFmt w:val="bullet"/>
      <w:lvlText w:val=""/>
      <w:lvlJc w:val="left"/>
      <w:pPr>
        <w:ind w:left="720" w:hanging="360"/>
      </w:pPr>
      <w:rPr>
        <w:rFonts w:ascii="Symbol" w:hAnsi="Symbol" w:cs="Symbol" w:hint="default"/>
        <w:sz w:val="18"/>
        <w:szCs w:val="18"/>
      </w:rPr>
    </w:lvl>
    <w:lvl w:ilvl="1" w:tplc="EBB62E9C">
      <w:start w:val="1"/>
      <w:numFmt w:val="bullet"/>
      <w:lvlText w:val="o"/>
      <w:lvlJc w:val="left"/>
      <w:pPr>
        <w:ind w:left="1440" w:hanging="360"/>
      </w:pPr>
      <w:rPr>
        <w:rFonts w:ascii="Courier New" w:hAnsi="Courier New" w:cs="Courier New" w:hint="default"/>
      </w:rPr>
    </w:lvl>
    <w:lvl w:ilvl="2" w:tplc="A4783814">
      <w:start w:val="1"/>
      <w:numFmt w:val="bullet"/>
      <w:lvlText w:val=""/>
      <w:lvlJc w:val="left"/>
      <w:pPr>
        <w:ind w:left="2160" w:hanging="360"/>
      </w:pPr>
      <w:rPr>
        <w:rFonts w:ascii="Wingdings" w:hAnsi="Wingdings" w:cs="Wingdings" w:hint="default"/>
      </w:rPr>
    </w:lvl>
    <w:lvl w:ilvl="3" w:tplc="D97C118A">
      <w:start w:val="1"/>
      <w:numFmt w:val="bullet"/>
      <w:lvlText w:val=""/>
      <w:lvlJc w:val="left"/>
      <w:pPr>
        <w:ind w:left="2880" w:hanging="360"/>
      </w:pPr>
      <w:rPr>
        <w:rFonts w:ascii="Symbol" w:hAnsi="Symbol" w:cs="Symbol" w:hint="default"/>
      </w:rPr>
    </w:lvl>
    <w:lvl w:ilvl="4" w:tplc="4624522E">
      <w:start w:val="1"/>
      <w:numFmt w:val="bullet"/>
      <w:lvlText w:val="o"/>
      <w:lvlJc w:val="left"/>
      <w:pPr>
        <w:ind w:left="3600" w:hanging="360"/>
      </w:pPr>
      <w:rPr>
        <w:rFonts w:ascii="Courier New" w:hAnsi="Courier New" w:cs="Courier New" w:hint="default"/>
      </w:rPr>
    </w:lvl>
    <w:lvl w:ilvl="5" w:tplc="470886B6">
      <w:start w:val="1"/>
      <w:numFmt w:val="bullet"/>
      <w:lvlText w:val=""/>
      <w:lvlJc w:val="left"/>
      <w:pPr>
        <w:ind w:left="4320" w:hanging="360"/>
      </w:pPr>
      <w:rPr>
        <w:rFonts w:ascii="Wingdings" w:hAnsi="Wingdings" w:cs="Wingdings" w:hint="default"/>
      </w:rPr>
    </w:lvl>
    <w:lvl w:ilvl="6" w:tplc="79F299D0">
      <w:start w:val="1"/>
      <w:numFmt w:val="bullet"/>
      <w:lvlText w:val=""/>
      <w:lvlJc w:val="left"/>
      <w:pPr>
        <w:ind w:left="5040" w:hanging="360"/>
      </w:pPr>
      <w:rPr>
        <w:rFonts w:ascii="Symbol" w:hAnsi="Symbol" w:cs="Symbol" w:hint="default"/>
      </w:rPr>
    </w:lvl>
    <w:lvl w:ilvl="7" w:tplc="4C6C2C04">
      <w:start w:val="1"/>
      <w:numFmt w:val="bullet"/>
      <w:lvlText w:val="o"/>
      <w:lvlJc w:val="left"/>
      <w:pPr>
        <w:ind w:left="5760" w:hanging="360"/>
      </w:pPr>
      <w:rPr>
        <w:rFonts w:ascii="Courier New" w:hAnsi="Courier New" w:cs="Courier New" w:hint="default"/>
      </w:rPr>
    </w:lvl>
    <w:lvl w:ilvl="8" w:tplc="EA66EEF8">
      <w:start w:val="1"/>
      <w:numFmt w:val="bullet"/>
      <w:lvlText w:val=""/>
      <w:lvlJc w:val="left"/>
      <w:pPr>
        <w:ind w:left="6480" w:hanging="360"/>
      </w:pPr>
      <w:rPr>
        <w:rFonts w:ascii="Wingdings" w:hAnsi="Wingdings" w:cs="Wingdings" w:hint="default"/>
      </w:rPr>
    </w:lvl>
  </w:abstractNum>
  <w:abstractNum w:abstractNumId="41" w15:restartNumberingAfterBreak="0">
    <w:nsid w:val="660D4ACE"/>
    <w:multiLevelType w:val="hybridMultilevel"/>
    <w:tmpl w:val="10EA2A36"/>
    <w:lvl w:ilvl="0" w:tplc="A8C40616">
      <w:start w:val="1"/>
      <w:numFmt w:val="lowerLetter"/>
      <w:lvlText w:val="%1."/>
      <w:lvlJc w:val="left"/>
      <w:pPr>
        <w:ind w:left="720" w:hanging="360"/>
      </w:pPr>
      <w:rPr>
        <w:rFonts w:ascii="Arial" w:hAnsi="Arial" w:cs="Arial" w:hint="default"/>
        <w:sz w:val="18"/>
        <w:szCs w:val="18"/>
      </w:rPr>
    </w:lvl>
    <w:lvl w:ilvl="1" w:tplc="C090EF88">
      <w:start w:val="1"/>
      <w:numFmt w:val="lowerLetter"/>
      <w:lvlText w:val="%2."/>
      <w:lvlJc w:val="left"/>
      <w:pPr>
        <w:ind w:left="1440" w:hanging="360"/>
      </w:pPr>
    </w:lvl>
    <w:lvl w:ilvl="2" w:tplc="C5CCA35E">
      <w:start w:val="1"/>
      <w:numFmt w:val="lowerLetter"/>
      <w:lvlText w:val="%3."/>
      <w:lvlJc w:val="left"/>
      <w:pPr>
        <w:ind w:left="2160" w:hanging="360"/>
      </w:pPr>
    </w:lvl>
    <w:lvl w:ilvl="3" w:tplc="E814C604">
      <w:start w:val="1"/>
      <w:numFmt w:val="lowerLetter"/>
      <w:lvlText w:val="%4."/>
      <w:lvlJc w:val="left"/>
      <w:pPr>
        <w:ind w:left="2880" w:hanging="360"/>
      </w:pPr>
    </w:lvl>
    <w:lvl w:ilvl="4" w:tplc="3CBED8D4">
      <w:start w:val="1"/>
      <w:numFmt w:val="lowerLetter"/>
      <w:lvlText w:val="%5."/>
      <w:lvlJc w:val="left"/>
      <w:pPr>
        <w:ind w:left="3600" w:hanging="360"/>
      </w:pPr>
    </w:lvl>
    <w:lvl w:ilvl="5" w:tplc="D6EE0A52">
      <w:start w:val="1"/>
      <w:numFmt w:val="lowerLetter"/>
      <w:lvlText w:val="%6."/>
      <w:lvlJc w:val="left"/>
      <w:pPr>
        <w:ind w:left="4320" w:hanging="360"/>
      </w:pPr>
    </w:lvl>
    <w:lvl w:ilvl="6" w:tplc="51ACC0A4">
      <w:start w:val="1"/>
      <w:numFmt w:val="lowerLetter"/>
      <w:lvlText w:val="%7."/>
      <w:lvlJc w:val="left"/>
      <w:pPr>
        <w:ind w:left="5040" w:hanging="360"/>
      </w:pPr>
    </w:lvl>
    <w:lvl w:ilvl="7" w:tplc="E70C4382">
      <w:start w:val="1"/>
      <w:numFmt w:val="lowerLetter"/>
      <w:lvlText w:val="%8."/>
      <w:lvlJc w:val="left"/>
      <w:pPr>
        <w:ind w:left="5760" w:hanging="360"/>
      </w:pPr>
    </w:lvl>
    <w:lvl w:ilvl="8" w:tplc="463E4D2E">
      <w:start w:val="1"/>
      <w:numFmt w:val="lowerLetter"/>
      <w:lvlText w:val="%9."/>
      <w:lvlJc w:val="left"/>
      <w:pPr>
        <w:ind w:left="6480" w:hanging="360"/>
      </w:pPr>
    </w:lvl>
  </w:abstractNum>
  <w:abstractNum w:abstractNumId="42" w15:restartNumberingAfterBreak="0">
    <w:nsid w:val="66580EB7"/>
    <w:multiLevelType w:val="hybridMultilevel"/>
    <w:tmpl w:val="8B361202"/>
    <w:lvl w:ilvl="0" w:tplc="4B9873D0">
      <w:start w:val="1"/>
      <w:numFmt w:val="bullet"/>
      <w:lvlText w:val=""/>
      <w:lvlJc w:val="left"/>
      <w:pPr>
        <w:ind w:left="720" w:hanging="360"/>
      </w:pPr>
      <w:rPr>
        <w:rFonts w:ascii="Symbol" w:hAnsi="Symbol" w:cs="Symbol" w:hint="default"/>
        <w:sz w:val="18"/>
        <w:szCs w:val="18"/>
      </w:rPr>
    </w:lvl>
    <w:lvl w:ilvl="1" w:tplc="861C5AA0">
      <w:start w:val="1"/>
      <w:numFmt w:val="bullet"/>
      <w:lvlText w:val="o"/>
      <w:lvlJc w:val="left"/>
      <w:pPr>
        <w:ind w:left="1440" w:hanging="360"/>
      </w:pPr>
      <w:rPr>
        <w:rFonts w:ascii="Courier New" w:hAnsi="Courier New" w:cs="Courier New" w:hint="default"/>
      </w:rPr>
    </w:lvl>
    <w:lvl w:ilvl="2" w:tplc="17904FFC">
      <w:start w:val="1"/>
      <w:numFmt w:val="bullet"/>
      <w:lvlText w:val=""/>
      <w:lvlJc w:val="left"/>
      <w:pPr>
        <w:ind w:left="2160" w:hanging="360"/>
      </w:pPr>
      <w:rPr>
        <w:rFonts w:ascii="Wingdings" w:hAnsi="Wingdings" w:cs="Wingdings" w:hint="default"/>
      </w:rPr>
    </w:lvl>
    <w:lvl w:ilvl="3" w:tplc="0F3EF91A">
      <w:start w:val="1"/>
      <w:numFmt w:val="bullet"/>
      <w:lvlText w:val=""/>
      <w:lvlJc w:val="left"/>
      <w:pPr>
        <w:ind w:left="2880" w:hanging="360"/>
      </w:pPr>
      <w:rPr>
        <w:rFonts w:ascii="Symbol" w:hAnsi="Symbol" w:cs="Symbol" w:hint="default"/>
      </w:rPr>
    </w:lvl>
    <w:lvl w:ilvl="4" w:tplc="EAF8B148">
      <w:start w:val="1"/>
      <w:numFmt w:val="bullet"/>
      <w:lvlText w:val="o"/>
      <w:lvlJc w:val="left"/>
      <w:pPr>
        <w:ind w:left="3600" w:hanging="360"/>
      </w:pPr>
      <w:rPr>
        <w:rFonts w:ascii="Courier New" w:hAnsi="Courier New" w:cs="Courier New" w:hint="default"/>
      </w:rPr>
    </w:lvl>
    <w:lvl w:ilvl="5" w:tplc="CCEC2230">
      <w:start w:val="1"/>
      <w:numFmt w:val="bullet"/>
      <w:lvlText w:val=""/>
      <w:lvlJc w:val="left"/>
      <w:pPr>
        <w:ind w:left="4320" w:hanging="360"/>
      </w:pPr>
      <w:rPr>
        <w:rFonts w:ascii="Wingdings" w:hAnsi="Wingdings" w:cs="Wingdings" w:hint="default"/>
      </w:rPr>
    </w:lvl>
    <w:lvl w:ilvl="6" w:tplc="122A3412">
      <w:start w:val="1"/>
      <w:numFmt w:val="bullet"/>
      <w:lvlText w:val=""/>
      <w:lvlJc w:val="left"/>
      <w:pPr>
        <w:ind w:left="5040" w:hanging="360"/>
      </w:pPr>
      <w:rPr>
        <w:rFonts w:ascii="Symbol" w:hAnsi="Symbol" w:cs="Symbol" w:hint="default"/>
      </w:rPr>
    </w:lvl>
    <w:lvl w:ilvl="7" w:tplc="0074A490">
      <w:start w:val="1"/>
      <w:numFmt w:val="bullet"/>
      <w:lvlText w:val="o"/>
      <w:lvlJc w:val="left"/>
      <w:pPr>
        <w:ind w:left="5760" w:hanging="360"/>
      </w:pPr>
      <w:rPr>
        <w:rFonts w:ascii="Courier New" w:hAnsi="Courier New" w:cs="Courier New" w:hint="default"/>
      </w:rPr>
    </w:lvl>
    <w:lvl w:ilvl="8" w:tplc="D4242134">
      <w:start w:val="1"/>
      <w:numFmt w:val="bullet"/>
      <w:lvlText w:val=""/>
      <w:lvlJc w:val="left"/>
      <w:pPr>
        <w:ind w:left="6480" w:hanging="360"/>
      </w:pPr>
      <w:rPr>
        <w:rFonts w:ascii="Wingdings" w:hAnsi="Wingdings" w:cs="Wingdings" w:hint="default"/>
      </w:rPr>
    </w:lvl>
  </w:abstractNum>
  <w:abstractNum w:abstractNumId="43" w15:restartNumberingAfterBreak="0">
    <w:nsid w:val="74914195"/>
    <w:multiLevelType w:val="hybridMultilevel"/>
    <w:tmpl w:val="491E5380"/>
    <w:lvl w:ilvl="0" w:tplc="E02A62C2">
      <w:start w:val="1"/>
      <w:numFmt w:val="bullet"/>
      <w:lvlText w:val=""/>
      <w:lvlJc w:val="left"/>
      <w:pPr>
        <w:ind w:left="720" w:hanging="360"/>
      </w:pPr>
      <w:rPr>
        <w:rFonts w:ascii="Symbol" w:hAnsi="Symbol" w:cs="Symbol" w:hint="default"/>
        <w:sz w:val="18"/>
        <w:szCs w:val="18"/>
      </w:rPr>
    </w:lvl>
    <w:lvl w:ilvl="1" w:tplc="44AAB9D8">
      <w:start w:val="1"/>
      <w:numFmt w:val="bullet"/>
      <w:lvlText w:val="o"/>
      <w:lvlJc w:val="left"/>
      <w:pPr>
        <w:ind w:left="1440" w:hanging="360"/>
      </w:pPr>
      <w:rPr>
        <w:rFonts w:ascii="Courier New" w:hAnsi="Courier New" w:cs="Courier New" w:hint="default"/>
      </w:rPr>
    </w:lvl>
    <w:lvl w:ilvl="2" w:tplc="2DDCE156">
      <w:start w:val="1"/>
      <w:numFmt w:val="bullet"/>
      <w:lvlText w:val=""/>
      <w:lvlJc w:val="left"/>
      <w:pPr>
        <w:ind w:left="2160" w:hanging="360"/>
      </w:pPr>
      <w:rPr>
        <w:rFonts w:ascii="Wingdings" w:hAnsi="Wingdings" w:cs="Wingdings" w:hint="default"/>
      </w:rPr>
    </w:lvl>
    <w:lvl w:ilvl="3" w:tplc="34A63C6C">
      <w:start w:val="1"/>
      <w:numFmt w:val="bullet"/>
      <w:lvlText w:val=""/>
      <w:lvlJc w:val="left"/>
      <w:pPr>
        <w:ind w:left="2880" w:hanging="360"/>
      </w:pPr>
      <w:rPr>
        <w:rFonts w:ascii="Symbol" w:hAnsi="Symbol" w:cs="Symbol" w:hint="default"/>
      </w:rPr>
    </w:lvl>
    <w:lvl w:ilvl="4" w:tplc="6252817C">
      <w:start w:val="1"/>
      <w:numFmt w:val="bullet"/>
      <w:lvlText w:val="o"/>
      <w:lvlJc w:val="left"/>
      <w:pPr>
        <w:ind w:left="3600" w:hanging="360"/>
      </w:pPr>
      <w:rPr>
        <w:rFonts w:ascii="Courier New" w:hAnsi="Courier New" w:cs="Courier New" w:hint="default"/>
      </w:rPr>
    </w:lvl>
    <w:lvl w:ilvl="5" w:tplc="14D6C312">
      <w:start w:val="1"/>
      <w:numFmt w:val="bullet"/>
      <w:lvlText w:val=""/>
      <w:lvlJc w:val="left"/>
      <w:pPr>
        <w:ind w:left="4320" w:hanging="360"/>
      </w:pPr>
      <w:rPr>
        <w:rFonts w:ascii="Wingdings" w:hAnsi="Wingdings" w:cs="Wingdings" w:hint="default"/>
      </w:rPr>
    </w:lvl>
    <w:lvl w:ilvl="6" w:tplc="1B98F166">
      <w:start w:val="1"/>
      <w:numFmt w:val="bullet"/>
      <w:lvlText w:val=""/>
      <w:lvlJc w:val="left"/>
      <w:pPr>
        <w:ind w:left="5040" w:hanging="360"/>
      </w:pPr>
      <w:rPr>
        <w:rFonts w:ascii="Symbol" w:hAnsi="Symbol" w:cs="Symbol" w:hint="default"/>
      </w:rPr>
    </w:lvl>
    <w:lvl w:ilvl="7" w:tplc="7A884DB4">
      <w:start w:val="1"/>
      <w:numFmt w:val="bullet"/>
      <w:lvlText w:val="o"/>
      <w:lvlJc w:val="left"/>
      <w:pPr>
        <w:ind w:left="5760" w:hanging="360"/>
      </w:pPr>
      <w:rPr>
        <w:rFonts w:ascii="Courier New" w:hAnsi="Courier New" w:cs="Courier New" w:hint="default"/>
      </w:rPr>
    </w:lvl>
    <w:lvl w:ilvl="8" w:tplc="6B644882">
      <w:start w:val="1"/>
      <w:numFmt w:val="bullet"/>
      <w:lvlText w:val=""/>
      <w:lvlJc w:val="left"/>
      <w:pPr>
        <w:ind w:left="6480" w:hanging="360"/>
      </w:pPr>
      <w:rPr>
        <w:rFonts w:ascii="Wingdings" w:hAnsi="Wingdings" w:cs="Wingdings" w:hint="default"/>
      </w:rPr>
    </w:lvl>
  </w:abstractNum>
  <w:abstractNum w:abstractNumId="44" w15:restartNumberingAfterBreak="0">
    <w:nsid w:val="752435EB"/>
    <w:multiLevelType w:val="hybridMultilevel"/>
    <w:tmpl w:val="80002016"/>
    <w:lvl w:ilvl="0" w:tplc="2F2401F2">
      <w:start w:val="1"/>
      <w:numFmt w:val="bullet"/>
      <w:lvlText w:val=""/>
      <w:lvlJc w:val="left"/>
      <w:pPr>
        <w:ind w:left="720" w:hanging="360"/>
      </w:pPr>
      <w:rPr>
        <w:rFonts w:ascii="Symbol" w:hAnsi="Symbol" w:cs="Symbol" w:hint="default"/>
        <w:sz w:val="18"/>
        <w:szCs w:val="18"/>
      </w:rPr>
    </w:lvl>
    <w:lvl w:ilvl="1" w:tplc="DC184134">
      <w:start w:val="1"/>
      <w:numFmt w:val="bullet"/>
      <w:lvlText w:val="o"/>
      <w:lvlJc w:val="left"/>
      <w:pPr>
        <w:ind w:left="1440" w:hanging="360"/>
      </w:pPr>
      <w:rPr>
        <w:rFonts w:ascii="Courier New" w:hAnsi="Courier New" w:cs="Courier New" w:hint="default"/>
      </w:rPr>
    </w:lvl>
    <w:lvl w:ilvl="2" w:tplc="F97E1D08">
      <w:start w:val="1"/>
      <w:numFmt w:val="bullet"/>
      <w:lvlText w:val=""/>
      <w:lvlJc w:val="left"/>
      <w:pPr>
        <w:ind w:left="2160" w:hanging="360"/>
      </w:pPr>
      <w:rPr>
        <w:rFonts w:ascii="Wingdings" w:hAnsi="Wingdings" w:cs="Wingdings" w:hint="default"/>
      </w:rPr>
    </w:lvl>
    <w:lvl w:ilvl="3" w:tplc="195ADDD2">
      <w:start w:val="1"/>
      <w:numFmt w:val="bullet"/>
      <w:lvlText w:val=""/>
      <w:lvlJc w:val="left"/>
      <w:pPr>
        <w:ind w:left="2880" w:hanging="360"/>
      </w:pPr>
      <w:rPr>
        <w:rFonts w:ascii="Symbol" w:hAnsi="Symbol" w:cs="Symbol" w:hint="default"/>
      </w:rPr>
    </w:lvl>
    <w:lvl w:ilvl="4" w:tplc="7E04FF4E">
      <w:start w:val="1"/>
      <w:numFmt w:val="bullet"/>
      <w:lvlText w:val="o"/>
      <w:lvlJc w:val="left"/>
      <w:pPr>
        <w:ind w:left="3600" w:hanging="360"/>
      </w:pPr>
      <w:rPr>
        <w:rFonts w:ascii="Courier New" w:hAnsi="Courier New" w:cs="Courier New" w:hint="default"/>
      </w:rPr>
    </w:lvl>
    <w:lvl w:ilvl="5" w:tplc="F386EA4A">
      <w:start w:val="1"/>
      <w:numFmt w:val="bullet"/>
      <w:lvlText w:val=""/>
      <w:lvlJc w:val="left"/>
      <w:pPr>
        <w:ind w:left="4320" w:hanging="360"/>
      </w:pPr>
      <w:rPr>
        <w:rFonts w:ascii="Wingdings" w:hAnsi="Wingdings" w:cs="Wingdings" w:hint="default"/>
      </w:rPr>
    </w:lvl>
    <w:lvl w:ilvl="6" w:tplc="985A30BE">
      <w:start w:val="1"/>
      <w:numFmt w:val="bullet"/>
      <w:lvlText w:val=""/>
      <w:lvlJc w:val="left"/>
      <w:pPr>
        <w:ind w:left="5040" w:hanging="360"/>
      </w:pPr>
      <w:rPr>
        <w:rFonts w:ascii="Symbol" w:hAnsi="Symbol" w:cs="Symbol" w:hint="default"/>
      </w:rPr>
    </w:lvl>
    <w:lvl w:ilvl="7" w:tplc="4300C450">
      <w:start w:val="1"/>
      <w:numFmt w:val="bullet"/>
      <w:lvlText w:val="o"/>
      <w:lvlJc w:val="left"/>
      <w:pPr>
        <w:ind w:left="5760" w:hanging="360"/>
      </w:pPr>
      <w:rPr>
        <w:rFonts w:ascii="Courier New" w:hAnsi="Courier New" w:cs="Courier New" w:hint="default"/>
      </w:rPr>
    </w:lvl>
    <w:lvl w:ilvl="8" w:tplc="B1FC859C">
      <w:start w:val="1"/>
      <w:numFmt w:val="bullet"/>
      <w:lvlText w:val=""/>
      <w:lvlJc w:val="left"/>
      <w:pPr>
        <w:ind w:left="6480" w:hanging="360"/>
      </w:pPr>
      <w:rPr>
        <w:rFonts w:ascii="Wingdings" w:hAnsi="Wingdings" w:cs="Wingdings" w:hint="default"/>
      </w:rPr>
    </w:lvl>
  </w:abstractNum>
  <w:abstractNum w:abstractNumId="45" w15:restartNumberingAfterBreak="0">
    <w:nsid w:val="77FD64F1"/>
    <w:multiLevelType w:val="hybridMultilevel"/>
    <w:tmpl w:val="985451C4"/>
    <w:lvl w:ilvl="0" w:tplc="60C8414C">
      <w:start w:val="1"/>
      <w:numFmt w:val="bullet"/>
      <w:lvlText w:val=""/>
      <w:lvlJc w:val="left"/>
      <w:pPr>
        <w:ind w:left="720" w:hanging="360"/>
      </w:pPr>
      <w:rPr>
        <w:rFonts w:ascii="Symbol" w:hAnsi="Symbol" w:cs="Symbol" w:hint="default"/>
        <w:sz w:val="18"/>
        <w:szCs w:val="18"/>
      </w:rPr>
    </w:lvl>
    <w:lvl w:ilvl="1" w:tplc="5E30AB28">
      <w:start w:val="1"/>
      <w:numFmt w:val="bullet"/>
      <w:lvlText w:val="o"/>
      <w:lvlJc w:val="left"/>
      <w:pPr>
        <w:ind w:left="1440" w:hanging="360"/>
      </w:pPr>
      <w:rPr>
        <w:rFonts w:ascii="Courier New" w:hAnsi="Courier New" w:cs="Courier New" w:hint="default"/>
      </w:rPr>
    </w:lvl>
    <w:lvl w:ilvl="2" w:tplc="8C923CB0">
      <w:start w:val="1"/>
      <w:numFmt w:val="bullet"/>
      <w:lvlText w:val=""/>
      <w:lvlJc w:val="left"/>
      <w:pPr>
        <w:ind w:left="2160" w:hanging="360"/>
      </w:pPr>
      <w:rPr>
        <w:rFonts w:ascii="Wingdings" w:hAnsi="Wingdings" w:cs="Wingdings" w:hint="default"/>
      </w:rPr>
    </w:lvl>
    <w:lvl w:ilvl="3" w:tplc="A76C691A">
      <w:start w:val="1"/>
      <w:numFmt w:val="bullet"/>
      <w:lvlText w:val=""/>
      <w:lvlJc w:val="left"/>
      <w:pPr>
        <w:ind w:left="2880" w:hanging="360"/>
      </w:pPr>
      <w:rPr>
        <w:rFonts w:ascii="Symbol" w:hAnsi="Symbol" w:cs="Symbol" w:hint="default"/>
      </w:rPr>
    </w:lvl>
    <w:lvl w:ilvl="4" w:tplc="7E0ABC9C">
      <w:start w:val="1"/>
      <w:numFmt w:val="bullet"/>
      <w:lvlText w:val="o"/>
      <w:lvlJc w:val="left"/>
      <w:pPr>
        <w:ind w:left="3600" w:hanging="360"/>
      </w:pPr>
      <w:rPr>
        <w:rFonts w:ascii="Courier New" w:hAnsi="Courier New" w:cs="Courier New" w:hint="default"/>
      </w:rPr>
    </w:lvl>
    <w:lvl w:ilvl="5" w:tplc="49E66C6A">
      <w:start w:val="1"/>
      <w:numFmt w:val="bullet"/>
      <w:lvlText w:val=""/>
      <w:lvlJc w:val="left"/>
      <w:pPr>
        <w:ind w:left="4320" w:hanging="360"/>
      </w:pPr>
      <w:rPr>
        <w:rFonts w:ascii="Wingdings" w:hAnsi="Wingdings" w:cs="Wingdings" w:hint="default"/>
      </w:rPr>
    </w:lvl>
    <w:lvl w:ilvl="6" w:tplc="753E25B6">
      <w:start w:val="1"/>
      <w:numFmt w:val="bullet"/>
      <w:lvlText w:val=""/>
      <w:lvlJc w:val="left"/>
      <w:pPr>
        <w:ind w:left="5040" w:hanging="360"/>
      </w:pPr>
      <w:rPr>
        <w:rFonts w:ascii="Symbol" w:hAnsi="Symbol" w:cs="Symbol" w:hint="default"/>
      </w:rPr>
    </w:lvl>
    <w:lvl w:ilvl="7" w:tplc="05AA9910">
      <w:start w:val="1"/>
      <w:numFmt w:val="bullet"/>
      <w:lvlText w:val="o"/>
      <w:lvlJc w:val="left"/>
      <w:pPr>
        <w:ind w:left="5760" w:hanging="360"/>
      </w:pPr>
      <w:rPr>
        <w:rFonts w:ascii="Courier New" w:hAnsi="Courier New" w:cs="Courier New" w:hint="default"/>
      </w:rPr>
    </w:lvl>
    <w:lvl w:ilvl="8" w:tplc="8B5CBD68">
      <w:start w:val="1"/>
      <w:numFmt w:val="bullet"/>
      <w:lvlText w:val=""/>
      <w:lvlJc w:val="left"/>
      <w:pPr>
        <w:ind w:left="6480" w:hanging="360"/>
      </w:pPr>
      <w:rPr>
        <w:rFonts w:ascii="Wingdings" w:hAnsi="Wingdings" w:cs="Wingdings" w:hint="default"/>
      </w:rPr>
    </w:lvl>
  </w:abstractNum>
  <w:abstractNum w:abstractNumId="46" w15:restartNumberingAfterBreak="0">
    <w:nsid w:val="7C3269F0"/>
    <w:multiLevelType w:val="hybridMultilevel"/>
    <w:tmpl w:val="C2F828F8"/>
    <w:lvl w:ilvl="0" w:tplc="0AD4C350">
      <w:start w:val="1"/>
      <w:numFmt w:val="bullet"/>
      <w:lvlText w:val=""/>
      <w:lvlJc w:val="left"/>
      <w:pPr>
        <w:ind w:left="720" w:hanging="360"/>
      </w:pPr>
      <w:rPr>
        <w:rFonts w:ascii="Symbol" w:hAnsi="Symbol" w:cs="Symbol" w:hint="default"/>
        <w:sz w:val="18"/>
        <w:szCs w:val="18"/>
      </w:rPr>
    </w:lvl>
    <w:lvl w:ilvl="1" w:tplc="76D0AB42">
      <w:start w:val="1"/>
      <w:numFmt w:val="bullet"/>
      <w:lvlText w:val="o"/>
      <w:lvlJc w:val="left"/>
      <w:pPr>
        <w:ind w:left="1440" w:hanging="360"/>
      </w:pPr>
      <w:rPr>
        <w:rFonts w:ascii="Courier New" w:hAnsi="Courier New" w:cs="Courier New" w:hint="default"/>
      </w:rPr>
    </w:lvl>
    <w:lvl w:ilvl="2" w:tplc="AE1CE6F8">
      <w:start w:val="1"/>
      <w:numFmt w:val="bullet"/>
      <w:lvlText w:val=""/>
      <w:lvlJc w:val="left"/>
      <w:pPr>
        <w:ind w:left="2160" w:hanging="360"/>
      </w:pPr>
      <w:rPr>
        <w:rFonts w:ascii="Wingdings" w:hAnsi="Wingdings" w:cs="Wingdings" w:hint="default"/>
      </w:rPr>
    </w:lvl>
    <w:lvl w:ilvl="3" w:tplc="401A8296">
      <w:start w:val="1"/>
      <w:numFmt w:val="bullet"/>
      <w:lvlText w:val=""/>
      <w:lvlJc w:val="left"/>
      <w:pPr>
        <w:ind w:left="2880" w:hanging="360"/>
      </w:pPr>
      <w:rPr>
        <w:rFonts w:ascii="Symbol" w:hAnsi="Symbol" w:cs="Symbol" w:hint="default"/>
      </w:rPr>
    </w:lvl>
    <w:lvl w:ilvl="4" w:tplc="1C7632E8">
      <w:start w:val="1"/>
      <w:numFmt w:val="bullet"/>
      <w:lvlText w:val="o"/>
      <w:lvlJc w:val="left"/>
      <w:pPr>
        <w:ind w:left="3600" w:hanging="360"/>
      </w:pPr>
      <w:rPr>
        <w:rFonts w:ascii="Courier New" w:hAnsi="Courier New" w:cs="Courier New" w:hint="default"/>
      </w:rPr>
    </w:lvl>
    <w:lvl w:ilvl="5" w:tplc="8026CD8A">
      <w:start w:val="1"/>
      <w:numFmt w:val="bullet"/>
      <w:lvlText w:val=""/>
      <w:lvlJc w:val="left"/>
      <w:pPr>
        <w:ind w:left="4320" w:hanging="360"/>
      </w:pPr>
      <w:rPr>
        <w:rFonts w:ascii="Wingdings" w:hAnsi="Wingdings" w:cs="Wingdings" w:hint="default"/>
      </w:rPr>
    </w:lvl>
    <w:lvl w:ilvl="6" w:tplc="A316F7DE">
      <w:start w:val="1"/>
      <w:numFmt w:val="bullet"/>
      <w:lvlText w:val=""/>
      <w:lvlJc w:val="left"/>
      <w:pPr>
        <w:ind w:left="5040" w:hanging="360"/>
      </w:pPr>
      <w:rPr>
        <w:rFonts w:ascii="Symbol" w:hAnsi="Symbol" w:cs="Symbol" w:hint="default"/>
      </w:rPr>
    </w:lvl>
    <w:lvl w:ilvl="7" w:tplc="CB76E6E8">
      <w:start w:val="1"/>
      <w:numFmt w:val="bullet"/>
      <w:lvlText w:val="o"/>
      <w:lvlJc w:val="left"/>
      <w:pPr>
        <w:ind w:left="5760" w:hanging="360"/>
      </w:pPr>
      <w:rPr>
        <w:rFonts w:ascii="Courier New" w:hAnsi="Courier New" w:cs="Courier New" w:hint="default"/>
      </w:rPr>
    </w:lvl>
    <w:lvl w:ilvl="8" w:tplc="FA34441C">
      <w:start w:val="1"/>
      <w:numFmt w:val="bullet"/>
      <w:lvlText w:val=""/>
      <w:lvlJc w:val="left"/>
      <w:pPr>
        <w:ind w:left="6480" w:hanging="360"/>
      </w:pPr>
      <w:rPr>
        <w:rFonts w:ascii="Wingdings" w:hAnsi="Wingdings" w:cs="Wingdings" w:hint="default"/>
      </w:rPr>
    </w:lvl>
  </w:abstractNum>
  <w:abstractNum w:abstractNumId="47" w15:restartNumberingAfterBreak="0">
    <w:nsid w:val="7EB06790"/>
    <w:multiLevelType w:val="hybridMultilevel"/>
    <w:tmpl w:val="9C96B878"/>
    <w:lvl w:ilvl="0" w:tplc="7630AC82">
      <w:start w:val="3"/>
      <w:numFmt w:val="lowerLetter"/>
      <w:lvlText w:val="%1."/>
      <w:lvlJc w:val="left"/>
      <w:pPr>
        <w:ind w:left="720" w:hanging="360"/>
      </w:pPr>
      <w:rPr>
        <w:rFonts w:ascii="Arial" w:hAnsi="Arial" w:cs="Arial" w:hint="default"/>
        <w:sz w:val="18"/>
        <w:szCs w:val="18"/>
      </w:rPr>
    </w:lvl>
    <w:lvl w:ilvl="1" w:tplc="98B02A70">
      <w:start w:val="1"/>
      <w:numFmt w:val="lowerLetter"/>
      <w:lvlText w:val="%2."/>
      <w:lvlJc w:val="left"/>
      <w:pPr>
        <w:ind w:left="1440" w:hanging="360"/>
      </w:pPr>
    </w:lvl>
    <w:lvl w:ilvl="2" w:tplc="732A6F54">
      <w:start w:val="1"/>
      <w:numFmt w:val="lowerLetter"/>
      <w:lvlText w:val="%3."/>
      <w:lvlJc w:val="left"/>
      <w:pPr>
        <w:ind w:left="2160" w:hanging="360"/>
      </w:pPr>
    </w:lvl>
    <w:lvl w:ilvl="3" w:tplc="6DBE7F08">
      <w:start w:val="1"/>
      <w:numFmt w:val="lowerLetter"/>
      <w:lvlText w:val="%4."/>
      <w:lvlJc w:val="left"/>
      <w:pPr>
        <w:ind w:left="2880" w:hanging="360"/>
      </w:pPr>
    </w:lvl>
    <w:lvl w:ilvl="4" w:tplc="BFC0ADC4">
      <w:start w:val="1"/>
      <w:numFmt w:val="lowerLetter"/>
      <w:lvlText w:val="%5."/>
      <w:lvlJc w:val="left"/>
      <w:pPr>
        <w:ind w:left="3600" w:hanging="360"/>
      </w:pPr>
    </w:lvl>
    <w:lvl w:ilvl="5" w:tplc="E6CA6948">
      <w:start w:val="1"/>
      <w:numFmt w:val="lowerLetter"/>
      <w:lvlText w:val="%6."/>
      <w:lvlJc w:val="left"/>
      <w:pPr>
        <w:ind w:left="4320" w:hanging="360"/>
      </w:pPr>
    </w:lvl>
    <w:lvl w:ilvl="6" w:tplc="6AEA2A40">
      <w:start w:val="1"/>
      <w:numFmt w:val="lowerLetter"/>
      <w:lvlText w:val="%7."/>
      <w:lvlJc w:val="left"/>
      <w:pPr>
        <w:ind w:left="5040" w:hanging="360"/>
      </w:pPr>
    </w:lvl>
    <w:lvl w:ilvl="7" w:tplc="587C14FE">
      <w:start w:val="1"/>
      <w:numFmt w:val="lowerLetter"/>
      <w:lvlText w:val="%8."/>
      <w:lvlJc w:val="left"/>
      <w:pPr>
        <w:ind w:left="5760" w:hanging="360"/>
      </w:pPr>
    </w:lvl>
    <w:lvl w:ilvl="8" w:tplc="D584C086">
      <w:start w:val="1"/>
      <w:numFmt w:val="lowerLetter"/>
      <w:lvlText w:val="%9."/>
      <w:lvlJc w:val="left"/>
      <w:pPr>
        <w:ind w:left="6480" w:hanging="360"/>
      </w:pPr>
    </w:lvl>
  </w:abstractNum>
  <w:num w:numId="1">
    <w:abstractNumId w:val="33"/>
  </w:num>
  <w:num w:numId="2">
    <w:abstractNumId w:val="37"/>
  </w:num>
  <w:num w:numId="3">
    <w:abstractNumId w:val="38"/>
  </w:num>
  <w:num w:numId="4">
    <w:abstractNumId w:val="36"/>
  </w:num>
  <w:num w:numId="5">
    <w:abstractNumId w:val="22"/>
  </w:num>
  <w:num w:numId="6">
    <w:abstractNumId w:val="16"/>
  </w:num>
  <w:num w:numId="7">
    <w:abstractNumId w:val="30"/>
  </w:num>
  <w:num w:numId="8">
    <w:abstractNumId w:val="11"/>
  </w:num>
  <w:num w:numId="9">
    <w:abstractNumId w:val="46"/>
  </w:num>
  <w:num w:numId="10">
    <w:abstractNumId w:val="23"/>
  </w:num>
  <w:num w:numId="11">
    <w:abstractNumId w:val="18"/>
  </w:num>
  <w:num w:numId="12">
    <w:abstractNumId w:val="9"/>
  </w:num>
  <w:num w:numId="13">
    <w:abstractNumId w:val="2"/>
  </w:num>
  <w:num w:numId="14">
    <w:abstractNumId w:val="17"/>
  </w:num>
  <w:num w:numId="15">
    <w:abstractNumId w:val="25"/>
  </w:num>
  <w:num w:numId="16">
    <w:abstractNumId w:val="41"/>
  </w:num>
  <w:num w:numId="17">
    <w:abstractNumId w:val="15"/>
  </w:num>
  <w:num w:numId="18">
    <w:abstractNumId w:val="47"/>
  </w:num>
  <w:num w:numId="19">
    <w:abstractNumId w:val="29"/>
  </w:num>
  <w:num w:numId="20">
    <w:abstractNumId w:val="26"/>
  </w:num>
  <w:num w:numId="21">
    <w:abstractNumId w:val="28"/>
  </w:num>
  <w:num w:numId="22">
    <w:abstractNumId w:val="14"/>
  </w:num>
  <w:num w:numId="23">
    <w:abstractNumId w:val="19"/>
  </w:num>
  <w:num w:numId="24">
    <w:abstractNumId w:val="40"/>
  </w:num>
  <w:num w:numId="25">
    <w:abstractNumId w:val="31"/>
  </w:num>
  <w:num w:numId="26">
    <w:abstractNumId w:val="39"/>
  </w:num>
  <w:num w:numId="27">
    <w:abstractNumId w:val="12"/>
  </w:num>
  <w:num w:numId="28">
    <w:abstractNumId w:val="4"/>
  </w:num>
  <w:num w:numId="29">
    <w:abstractNumId w:val="6"/>
  </w:num>
  <w:num w:numId="30">
    <w:abstractNumId w:val="7"/>
  </w:num>
  <w:num w:numId="31">
    <w:abstractNumId w:val="13"/>
  </w:num>
  <w:num w:numId="32">
    <w:abstractNumId w:val="1"/>
  </w:num>
  <w:num w:numId="33">
    <w:abstractNumId w:val="20"/>
  </w:num>
  <w:num w:numId="34">
    <w:abstractNumId w:val="44"/>
  </w:num>
  <w:num w:numId="35">
    <w:abstractNumId w:val="24"/>
  </w:num>
  <w:num w:numId="36">
    <w:abstractNumId w:val="43"/>
  </w:num>
  <w:num w:numId="37">
    <w:abstractNumId w:val="34"/>
  </w:num>
  <w:num w:numId="38">
    <w:abstractNumId w:val="8"/>
  </w:num>
  <w:num w:numId="39">
    <w:abstractNumId w:val="5"/>
  </w:num>
  <w:num w:numId="40">
    <w:abstractNumId w:val="42"/>
  </w:num>
  <w:num w:numId="41">
    <w:abstractNumId w:val="27"/>
  </w:num>
  <w:num w:numId="42">
    <w:abstractNumId w:val="0"/>
  </w:num>
  <w:num w:numId="43">
    <w:abstractNumId w:val="21"/>
  </w:num>
  <w:num w:numId="44">
    <w:abstractNumId w:val="3"/>
  </w:num>
  <w:num w:numId="45">
    <w:abstractNumId w:val="32"/>
  </w:num>
  <w:num w:numId="46">
    <w:abstractNumId w:val="35"/>
  </w:num>
  <w:num w:numId="47">
    <w:abstractNumId w:val="4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164A9"/>
    <w:rsid w:val="00021212"/>
    <w:rsid w:val="00027F41"/>
    <w:rsid w:val="00037A49"/>
    <w:rsid w:val="00043DDE"/>
    <w:rsid w:val="00060419"/>
    <w:rsid w:val="00083A35"/>
    <w:rsid w:val="00097F4A"/>
    <w:rsid w:val="000C21D1"/>
    <w:rsid w:val="000C5527"/>
    <w:rsid w:val="000E76C6"/>
    <w:rsid w:val="00127127"/>
    <w:rsid w:val="00134892"/>
    <w:rsid w:val="00152EEC"/>
    <w:rsid w:val="001A5139"/>
    <w:rsid w:val="001C3069"/>
    <w:rsid w:val="001F1E81"/>
    <w:rsid w:val="00204EDB"/>
    <w:rsid w:val="002634AA"/>
    <w:rsid w:val="002773C5"/>
    <w:rsid w:val="002973BD"/>
    <w:rsid w:val="002D327D"/>
    <w:rsid w:val="002D58B5"/>
    <w:rsid w:val="002E23C9"/>
    <w:rsid w:val="003131F5"/>
    <w:rsid w:val="0033249E"/>
    <w:rsid w:val="00337E4D"/>
    <w:rsid w:val="00343395"/>
    <w:rsid w:val="00345083"/>
    <w:rsid w:val="003672A4"/>
    <w:rsid w:val="00381136"/>
    <w:rsid w:val="003A1AA2"/>
    <w:rsid w:val="003A55AC"/>
    <w:rsid w:val="003D7109"/>
    <w:rsid w:val="003D7597"/>
    <w:rsid w:val="003D79EA"/>
    <w:rsid w:val="003F2D94"/>
    <w:rsid w:val="00441A03"/>
    <w:rsid w:val="0044569E"/>
    <w:rsid w:val="004702FB"/>
    <w:rsid w:val="00471503"/>
    <w:rsid w:val="0049479E"/>
    <w:rsid w:val="004A061B"/>
    <w:rsid w:val="004D2F9F"/>
    <w:rsid w:val="004F2927"/>
    <w:rsid w:val="00512AAD"/>
    <w:rsid w:val="0052142A"/>
    <w:rsid w:val="0053510E"/>
    <w:rsid w:val="00537BAB"/>
    <w:rsid w:val="005423BF"/>
    <w:rsid w:val="005A701B"/>
    <w:rsid w:val="005B6195"/>
    <w:rsid w:val="005C6915"/>
    <w:rsid w:val="005E7556"/>
    <w:rsid w:val="006347C3"/>
    <w:rsid w:val="00656552"/>
    <w:rsid w:val="006975C6"/>
    <w:rsid w:val="006A5918"/>
    <w:rsid w:val="006B2936"/>
    <w:rsid w:val="006E0D22"/>
    <w:rsid w:val="006E3B42"/>
    <w:rsid w:val="006F1DA5"/>
    <w:rsid w:val="00700F17"/>
    <w:rsid w:val="007109D5"/>
    <w:rsid w:val="00712C55"/>
    <w:rsid w:val="00723FD8"/>
    <w:rsid w:val="00775ADC"/>
    <w:rsid w:val="00785F39"/>
    <w:rsid w:val="007C3EA0"/>
    <w:rsid w:val="007D6FB3"/>
    <w:rsid w:val="007E0E83"/>
    <w:rsid w:val="00817878"/>
    <w:rsid w:val="008278F5"/>
    <w:rsid w:val="00840705"/>
    <w:rsid w:val="00842B81"/>
    <w:rsid w:val="00886352"/>
    <w:rsid w:val="008A530D"/>
    <w:rsid w:val="008B72CE"/>
    <w:rsid w:val="008D733D"/>
    <w:rsid w:val="008E0607"/>
    <w:rsid w:val="008E2001"/>
    <w:rsid w:val="008E3290"/>
    <w:rsid w:val="00930868"/>
    <w:rsid w:val="00936B1A"/>
    <w:rsid w:val="00960022"/>
    <w:rsid w:val="00960AD7"/>
    <w:rsid w:val="009A5B71"/>
    <w:rsid w:val="00A061DC"/>
    <w:rsid w:val="00A52459"/>
    <w:rsid w:val="00A67195"/>
    <w:rsid w:val="00A77EF2"/>
    <w:rsid w:val="00AB0865"/>
    <w:rsid w:val="00AB4FC8"/>
    <w:rsid w:val="00AC0718"/>
    <w:rsid w:val="00AC3375"/>
    <w:rsid w:val="00AC456F"/>
    <w:rsid w:val="00AE63E4"/>
    <w:rsid w:val="00AF2B26"/>
    <w:rsid w:val="00AF7FB0"/>
    <w:rsid w:val="00B05771"/>
    <w:rsid w:val="00B169F3"/>
    <w:rsid w:val="00B31402"/>
    <w:rsid w:val="00B67BEA"/>
    <w:rsid w:val="00B757D1"/>
    <w:rsid w:val="00B826E6"/>
    <w:rsid w:val="00B93434"/>
    <w:rsid w:val="00BC2D61"/>
    <w:rsid w:val="00BF750E"/>
    <w:rsid w:val="00C02EF0"/>
    <w:rsid w:val="00C125C6"/>
    <w:rsid w:val="00C24613"/>
    <w:rsid w:val="00C257D7"/>
    <w:rsid w:val="00C315C9"/>
    <w:rsid w:val="00C4793C"/>
    <w:rsid w:val="00C733AB"/>
    <w:rsid w:val="00C76DD1"/>
    <w:rsid w:val="00CD6E25"/>
    <w:rsid w:val="00CF7B0C"/>
    <w:rsid w:val="00D379CF"/>
    <w:rsid w:val="00D60A0B"/>
    <w:rsid w:val="00D7467F"/>
    <w:rsid w:val="00D931BF"/>
    <w:rsid w:val="00DD2FA1"/>
    <w:rsid w:val="00DD526A"/>
    <w:rsid w:val="00E0760F"/>
    <w:rsid w:val="00E55B9D"/>
    <w:rsid w:val="00EC7F55"/>
    <w:rsid w:val="00ED31AA"/>
    <w:rsid w:val="00ED41BC"/>
    <w:rsid w:val="00EF3AE5"/>
    <w:rsid w:val="00F2695F"/>
    <w:rsid w:val="00F851F3"/>
    <w:rsid w:val="00FB3258"/>
    <w:rsid w:val="00FC2646"/>
    <w:rsid w:val="00FC619F"/>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CAFA0"/>
  <w15:docId w15:val="{27C146F7-909B-4039-8054-15E21237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0E7A4-D521-43FD-9BA5-E51992A3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5875</Words>
  <Characters>33491</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Borut Butinar</cp:lastModifiedBy>
  <cp:revision>4</cp:revision>
  <cp:lastPrinted>2019-06-24T06:31:00Z</cp:lastPrinted>
  <dcterms:created xsi:type="dcterms:W3CDTF">2020-07-01T10:31:00Z</dcterms:created>
  <dcterms:modified xsi:type="dcterms:W3CDTF">2020-07-01T15:35:00Z</dcterms:modified>
</cp:coreProperties>
</file>